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EF0" w:rsidRDefault="002445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АДЖИМ</w:t>
      </w:r>
      <w:r w:rsidR="00F85EF0">
        <w:rPr>
          <w:b/>
          <w:sz w:val="28"/>
          <w:szCs w:val="28"/>
        </w:rPr>
        <w:t>СКАЯ СЕЛЬСКАЯ ДУМА</w:t>
      </w:r>
    </w:p>
    <w:p w:rsidR="00F85EF0" w:rsidRDefault="00F85E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F85EF0" w:rsidRDefault="00F85E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ТРЕТЬЕГО СОЗЫВА</w:t>
      </w:r>
    </w:p>
    <w:p w:rsidR="00F85EF0" w:rsidRDefault="00F85EF0">
      <w:pPr>
        <w:jc w:val="center"/>
        <w:rPr>
          <w:sz w:val="28"/>
          <w:szCs w:val="28"/>
        </w:rPr>
      </w:pPr>
    </w:p>
    <w:p w:rsidR="009523F9" w:rsidRDefault="00F85EF0" w:rsidP="009523F9">
      <w:pPr>
        <w:tabs>
          <w:tab w:val="left" w:pos="7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2445CD" w:rsidRDefault="009523F9" w:rsidP="009523F9">
      <w:pPr>
        <w:tabs>
          <w:tab w:val="left" w:pos="7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07.04.2022                                                                                           № 14</w:t>
      </w:r>
    </w:p>
    <w:p w:rsidR="00F85EF0" w:rsidRDefault="00F85EF0" w:rsidP="002445CD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2445CD">
        <w:rPr>
          <w:sz w:val="28"/>
          <w:szCs w:val="28"/>
        </w:rPr>
        <w:t>Аджим</w:t>
      </w:r>
    </w:p>
    <w:p w:rsidR="00F85EF0" w:rsidRDefault="00F85EF0">
      <w:pPr>
        <w:rPr>
          <w:sz w:val="28"/>
          <w:szCs w:val="28"/>
        </w:rPr>
      </w:pPr>
    </w:p>
    <w:p w:rsidR="00F85EF0" w:rsidRDefault="00F85EF0" w:rsidP="007014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 утверждении отчета об исполнении бюджета муници</w:t>
      </w:r>
      <w:r w:rsidR="002445CD">
        <w:rPr>
          <w:b/>
          <w:sz w:val="28"/>
          <w:szCs w:val="28"/>
        </w:rPr>
        <w:t>пального образования Аджим</w:t>
      </w:r>
      <w:r>
        <w:rPr>
          <w:b/>
          <w:sz w:val="28"/>
          <w:szCs w:val="28"/>
        </w:rPr>
        <w:t>ское сельское поселение Малмыжского района Кировской области</w:t>
      </w:r>
      <w:r w:rsidR="00701431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за </w:t>
      </w:r>
      <w:r w:rsidR="0070143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</w:t>
      </w:r>
      <w:r w:rsidR="0073796E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 год</w:t>
      </w:r>
    </w:p>
    <w:p w:rsidR="00F85EF0" w:rsidRDefault="00F85EF0">
      <w:pPr>
        <w:jc w:val="center"/>
        <w:rPr>
          <w:b/>
          <w:sz w:val="28"/>
          <w:szCs w:val="28"/>
        </w:rPr>
      </w:pPr>
    </w:p>
    <w:p w:rsidR="00F85EF0" w:rsidRDefault="00F85EF0">
      <w:pPr>
        <w:jc w:val="center"/>
        <w:rPr>
          <w:b/>
          <w:sz w:val="28"/>
          <w:szCs w:val="28"/>
        </w:rPr>
      </w:pPr>
    </w:p>
    <w:p w:rsidR="00F85EF0" w:rsidRDefault="00F85E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153, </w:t>
      </w:r>
      <w:r w:rsidRPr="00257D56">
        <w:rPr>
          <w:sz w:val="28"/>
          <w:szCs w:val="28"/>
        </w:rPr>
        <w:t>264</w:t>
      </w:r>
      <w:r>
        <w:rPr>
          <w:sz w:val="28"/>
          <w:szCs w:val="28"/>
        </w:rPr>
        <w:t>.6  Бюджетного кодекса Россий</w:t>
      </w:r>
      <w:r w:rsidR="002445CD">
        <w:rPr>
          <w:sz w:val="28"/>
          <w:szCs w:val="28"/>
        </w:rPr>
        <w:t>ской Федерации, Уставом Аджим</w:t>
      </w:r>
      <w:r>
        <w:rPr>
          <w:sz w:val="28"/>
          <w:szCs w:val="28"/>
        </w:rPr>
        <w:t xml:space="preserve">ского сельского поселения, Положением о </w:t>
      </w:r>
      <w:r w:rsidR="002445CD">
        <w:rPr>
          <w:sz w:val="28"/>
          <w:szCs w:val="28"/>
        </w:rPr>
        <w:t>бюджетном процессе в Аджим</w:t>
      </w:r>
      <w:r>
        <w:rPr>
          <w:sz w:val="28"/>
          <w:szCs w:val="28"/>
        </w:rPr>
        <w:t xml:space="preserve">ском сельском поселении, утвержденным решением сельской Думы от 08.11.2013 № 18 «Об утверждении Положения о бюджетном процессе в муниципальном образовании </w:t>
      </w:r>
      <w:r w:rsidR="002445CD">
        <w:rPr>
          <w:sz w:val="28"/>
          <w:szCs w:val="28"/>
        </w:rPr>
        <w:t>Аджим</w:t>
      </w:r>
      <w:r>
        <w:rPr>
          <w:sz w:val="28"/>
          <w:szCs w:val="28"/>
        </w:rPr>
        <w:t>ское сельское поселение Малмыжс</w:t>
      </w:r>
      <w:r w:rsidR="00C40D9E">
        <w:rPr>
          <w:sz w:val="28"/>
          <w:szCs w:val="28"/>
        </w:rPr>
        <w:t xml:space="preserve">кого района Кировской области», </w:t>
      </w:r>
      <w:r>
        <w:rPr>
          <w:sz w:val="28"/>
          <w:szCs w:val="28"/>
        </w:rPr>
        <w:t>сельская Дума РЕШИЛА:</w:t>
      </w:r>
    </w:p>
    <w:p w:rsidR="00F85EF0" w:rsidRDefault="00F85EF0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1.У</w:t>
      </w:r>
      <w:r w:rsidR="00C40D9E">
        <w:rPr>
          <w:sz w:val="28"/>
          <w:szCs w:val="28"/>
        </w:rPr>
        <w:t>твердить отчет об</w:t>
      </w:r>
      <w:r>
        <w:rPr>
          <w:sz w:val="28"/>
          <w:szCs w:val="28"/>
        </w:rPr>
        <w:t xml:space="preserve"> исполнения бюджета муници</w:t>
      </w:r>
      <w:r w:rsidR="002445CD">
        <w:rPr>
          <w:sz w:val="28"/>
          <w:szCs w:val="28"/>
        </w:rPr>
        <w:t>пального образования Аджим</w:t>
      </w:r>
      <w:r>
        <w:rPr>
          <w:sz w:val="28"/>
          <w:szCs w:val="28"/>
        </w:rPr>
        <w:t>ское сельское поселение Малмыжского</w:t>
      </w:r>
      <w:r w:rsidR="0073796E">
        <w:rPr>
          <w:sz w:val="28"/>
          <w:szCs w:val="28"/>
        </w:rPr>
        <w:t xml:space="preserve"> района Кировской области за 2021</w:t>
      </w:r>
      <w:r>
        <w:rPr>
          <w:sz w:val="28"/>
          <w:szCs w:val="28"/>
        </w:rPr>
        <w:t xml:space="preserve"> год (далее - бюджет поселения):</w:t>
      </w:r>
    </w:p>
    <w:p w:rsidR="00F85EF0" w:rsidRPr="00EA3770" w:rsidRDefault="00F85E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40D9E" w:rsidRPr="00EA3770">
        <w:rPr>
          <w:sz w:val="28"/>
          <w:szCs w:val="28"/>
        </w:rPr>
        <w:t xml:space="preserve">по доходам </w:t>
      </w:r>
      <w:r w:rsidRPr="00EA3770">
        <w:rPr>
          <w:sz w:val="28"/>
          <w:szCs w:val="28"/>
        </w:rPr>
        <w:t xml:space="preserve"> в сумме </w:t>
      </w:r>
      <w:r w:rsidR="0073796E" w:rsidRPr="00EA3770">
        <w:rPr>
          <w:sz w:val="28"/>
          <w:szCs w:val="28"/>
        </w:rPr>
        <w:t>6444,52</w:t>
      </w:r>
      <w:r w:rsidR="00A42C37" w:rsidRPr="00EA3770">
        <w:rPr>
          <w:sz w:val="28"/>
          <w:szCs w:val="28"/>
        </w:rPr>
        <w:t xml:space="preserve"> тыс.</w:t>
      </w:r>
      <w:r w:rsidR="00564301" w:rsidRPr="00EA3770">
        <w:rPr>
          <w:sz w:val="28"/>
          <w:szCs w:val="28"/>
        </w:rPr>
        <w:t> </w:t>
      </w:r>
      <w:r w:rsidRPr="00EA3770">
        <w:rPr>
          <w:sz w:val="28"/>
          <w:szCs w:val="28"/>
        </w:rPr>
        <w:t>рубл</w:t>
      </w:r>
      <w:r w:rsidR="0023762A" w:rsidRPr="00EA3770">
        <w:rPr>
          <w:sz w:val="28"/>
          <w:szCs w:val="28"/>
        </w:rPr>
        <w:t>ей</w:t>
      </w:r>
      <w:r w:rsidRPr="00EA3770">
        <w:rPr>
          <w:sz w:val="28"/>
          <w:szCs w:val="28"/>
        </w:rPr>
        <w:t>;</w:t>
      </w:r>
    </w:p>
    <w:p w:rsidR="00F85EF0" w:rsidRPr="00EA3770" w:rsidRDefault="00C40D9E">
      <w:pPr>
        <w:tabs>
          <w:tab w:val="left" w:pos="720"/>
        </w:tabs>
        <w:jc w:val="both"/>
        <w:rPr>
          <w:sz w:val="28"/>
          <w:szCs w:val="28"/>
        </w:rPr>
      </w:pPr>
      <w:r w:rsidRPr="00EA3770">
        <w:rPr>
          <w:sz w:val="28"/>
          <w:szCs w:val="28"/>
        </w:rPr>
        <w:t xml:space="preserve">         по расходам</w:t>
      </w:r>
      <w:r w:rsidR="00F85EF0" w:rsidRPr="00EA3770">
        <w:rPr>
          <w:sz w:val="28"/>
          <w:szCs w:val="28"/>
        </w:rPr>
        <w:t xml:space="preserve"> в сумме </w:t>
      </w:r>
      <w:r w:rsidR="0073796E" w:rsidRPr="00EA3770">
        <w:rPr>
          <w:sz w:val="28"/>
          <w:szCs w:val="28"/>
        </w:rPr>
        <w:t>6699,16</w:t>
      </w:r>
      <w:r w:rsidR="00A42C37" w:rsidRPr="00EA3770">
        <w:rPr>
          <w:sz w:val="28"/>
          <w:szCs w:val="28"/>
        </w:rPr>
        <w:t xml:space="preserve"> тыс.</w:t>
      </w:r>
      <w:r w:rsidR="00F85EF0" w:rsidRPr="00EA3770">
        <w:rPr>
          <w:sz w:val="28"/>
          <w:szCs w:val="28"/>
        </w:rPr>
        <w:t xml:space="preserve"> рублей;</w:t>
      </w:r>
    </w:p>
    <w:p w:rsidR="00F85EF0" w:rsidRDefault="00C40D9E">
      <w:pPr>
        <w:jc w:val="both"/>
        <w:rPr>
          <w:sz w:val="28"/>
          <w:szCs w:val="28"/>
          <w:shd w:val="clear" w:color="auto" w:fill="FFFFFF"/>
        </w:rPr>
      </w:pPr>
      <w:r w:rsidRPr="00EA3770">
        <w:rPr>
          <w:sz w:val="28"/>
          <w:szCs w:val="28"/>
        </w:rPr>
        <w:t xml:space="preserve">         с</w:t>
      </w:r>
      <w:r w:rsidR="00F85EF0" w:rsidRPr="00EA3770">
        <w:rPr>
          <w:sz w:val="28"/>
          <w:szCs w:val="28"/>
        </w:rPr>
        <w:t xml:space="preserve"> </w:t>
      </w:r>
      <w:r w:rsidR="0023762A" w:rsidRPr="00EA3770">
        <w:rPr>
          <w:sz w:val="28"/>
          <w:szCs w:val="28"/>
        </w:rPr>
        <w:t>про</w:t>
      </w:r>
      <w:r w:rsidR="00F85EF0" w:rsidRPr="00EA3770">
        <w:rPr>
          <w:sz w:val="28"/>
          <w:szCs w:val="28"/>
        </w:rPr>
        <w:t>фицит</w:t>
      </w:r>
      <w:r w:rsidRPr="00EA3770">
        <w:rPr>
          <w:sz w:val="28"/>
          <w:szCs w:val="28"/>
        </w:rPr>
        <w:t>ом в сумме</w:t>
      </w:r>
      <w:r w:rsidR="00F85EF0" w:rsidRPr="00EA3770">
        <w:rPr>
          <w:sz w:val="28"/>
          <w:szCs w:val="28"/>
        </w:rPr>
        <w:t xml:space="preserve">   </w:t>
      </w:r>
      <w:r w:rsidR="0073796E" w:rsidRPr="00EA3770">
        <w:rPr>
          <w:sz w:val="28"/>
          <w:szCs w:val="28"/>
        </w:rPr>
        <w:t>254,64</w:t>
      </w:r>
      <w:r w:rsidR="00A42C37" w:rsidRPr="00EA3770">
        <w:rPr>
          <w:sz w:val="28"/>
          <w:szCs w:val="28"/>
        </w:rPr>
        <w:t xml:space="preserve"> тыс.</w:t>
      </w:r>
      <w:r w:rsidR="00564301" w:rsidRPr="00EA3770">
        <w:rPr>
          <w:sz w:val="28"/>
          <w:szCs w:val="28"/>
        </w:rPr>
        <w:t> </w:t>
      </w:r>
      <w:r w:rsidR="00BF2AAF" w:rsidRPr="00EA3770">
        <w:rPr>
          <w:sz w:val="28"/>
          <w:szCs w:val="28"/>
        </w:rPr>
        <w:t xml:space="preserve"> </w:t>
      </w:r>
      <w:r w:rsidR="00F85EF0" w:rsidRPr="00EA3770">
        <w:rPr>
          <w:sz w:val="28"/>
          <w:szCs w:val="28"/>
          <w:shd w:val="clear" w:color="auto" w:fill="FFFFFF"/>
        </w:rPr>
        <w:t>рублей.</w:t>
      </w:r>
    </w:p>
    <w:p w:rsidR="00F85EF0" w:rsidRDefault="00257D56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85EF0">
        <w:rPr>
          <w:sz w:val="28"/>
          <w:szCs w:val="28"/>
        </w:rPr>
        <w:t xml:space="preserve">   2. Утвердить показатели:</w:t>
      </w:r>
    </w:p>
    <w:p w:rsidR="00F85EF0" w:rsidRDefault="00F85E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</w:t>
      </w:r>
      <w:r w:rsidR="0073796E">
        <w:rPr>
          <w:sz w:val="28"/>
          <w:szCs w:val="28"/>
        </w:rPr>
        <w:t>оходов  бюджета поселения за 2021</w:t>
      </w:r>
      <w:r>
        <w:rPr>
          <w:sz w:val="28"/>
          <w:szCs w:val="28"/>
        </w:rPr>
        <w:t xml:space="preserve"> год по кодам классификации доходов  бюджета согласно приложению № 1;</w:t>
      </w:r>
    </w:p>
    <w:p w:rsidR="00F85EF0" w:rsidRDefault="00F85EF0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расходов бюджета поселения по ведомственной структуре р</w:t>
      </w:r>
      <w:r w:rsidR="0073796E">
        <w:rPr>
          <w:sz w:val="28"/>
          <w:szCs w:val="28"/>
        </w:rPr>
        <w:t>асходов бюджета поселения за 2021</w:t>
      </w:r>
      <w:r>
        <w:rPr>
          <w:sz w:val="28"/>
          <w:szCs w:val="28"/>
        </w:rPr>
        <w:t xml:space="preserve"> год согласно приложению № </w:t>
      </w:r>
      <w:r w:rsidR="00403E97">
        <w:rPr>
          <w:sz w:val="28"/>
          <w:szCs w:val="28"/>
        </w:rPr>
        <w:t>2</w:t>
      </w:r>
      <w:r>
        <w:rPr>
          <w:sz w:val="28"/>
          <w:szCs w:val="28"/>
        </w:rPr>
        <w:t>;</w:t>
      </w:r>
    </w:p>
    <w:p w:rsidR="00F85EF0" w:rsidRDefault="00F85EF0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40D9E">
        <w:rPr>
          <w:sz w:val="28"/>
          <w:szCs w:val="28"/>
        </w:rPr>
        <w:t xml:space="preserve">     </w:t>
      </w:r>
      <w:r>
        <w:rPr>
          <w:sz w:val="28"/>
          <w:szCs w:val="28"/>
        </w:rPr>
        <w:t>расходов бюджета посе</w:t>
      </w:r>
      <w:r w:rsidR="00C40D9E">
        <w:rPr>
          <w:sz w:val="28"/>
          <w:szCs w:val="28"/>
        </w:rPr>
        <w:t xml:space="preserve">ления </w:t>
      </w:r>
      <w:r>
        <w:rPr>
          <w:sz w:val="28"/>
          <w:szCs w:val="28"/>
        </w:rPr>
        <w:t>по разделам, подразделам класс</w:t>
      </w:r>
      <w:r w:rsidR="0073796E">
        <w:rPr>
          <w:sz w:val="28"/>
          <w:szCs w:val="28"/>
        </w:rPr>
        <w:t>ификации расходов бюджета за 2021</w:t>
      </w:r>
      <w:r>
        <w:rPr>
          <w:sz w:val="28"/>
          <w:szCs w:val="28"/>
        </w:rPr>
        <w:t xml:space="preserve"> год согласно приложению № </w:t>
      </w:r>
      <w:r w:rsidR="00403E97">
        <w:rPr>
          <w:sz w:val="28"/>
          <w:szCs w:val="28"/>
        </w:rPr>
        <w:t>3</w:t>
      </w:r>
      <w:r>
        <w:rPr>
          <w:sz w:val="28"/>
          <w:szCs w:val="28"/>
        </w:rPr>
        <w:t>;</w:t>
      </w:r>
    </w:p>
    <w:p w:rsidR="00F85EF0" w:rsidRDefault="00403E97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85EF0">
        <w:rPr>
          <w:sz w:val="28"/>
          <w:szCs w:val="28"/>
        </w:rPr>
        <w:t xml:space="preserve">источников финансирования дефицита бюджета поселения  </w:t>
      </w:r>
      <w:r>
        <w:rPr>
          <w:sz w:val="28"/>
          <w:szCs w:val="28"/>
        </w:rPr>
        <w:t>по кодам классификации источников финансирования дефицитов бюджетов</w:t>
      </w:r>
      <w:r w:rsidR="0073796E">
        <w:rPr>
          <w:bCs/>
          <w:sz w:val="28"/>
          <w:szCs w:val="28"/>
        </w:rPr>
        <w:t xml:space="preserve"> за 2021</w:t>
      </w:r>
      <w:r>
        <w:rPr>
          <w:bCs/>
          <w:sz w:val="28"/>
          <w:szCs w:val="28"/>
        </w:rPr>
        <w:t xml:space="preserve"> год </w:t>
      </w:r>
      <w:r w:rsidR="00F85EF0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4</w:t>
      </w:r>
      <w:r w:rsidR="00F85EF0">
        <w:rPr>
          <w:sz w:val="28"/>
          <w:szCs w:val="28"/>
        </w:rPr>
        <w:t>.</w:t>
      </w:r>
    </w:p>
    <w:p w:rsidR="00F85EF0" w:rsidRDefault="00257D56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85EF0">
        <w:rPr>
          <w:sz w:val="28"/>
          <w:szCs w:val="28"/>
        </w:rPr>
        <w:t xml:space="preserve">    3. Опубликовать настоящее решение в Информационном бюллетене органов местного самоуправления </w:t>
      </w:r>
      <w:r w:rsidR="002445CD">
        <w:rPr>
          <w:sz w:val="28"/>
          <w:szCs w:val="28"/>
        </w:rPr>
        <w:t>Аджим</w:t>
      </w:r>
      <w:r w:rsidR="00F85EF0">
        <w:rPr>
          <w:sz w:val="28"/>
          <w:szCs w:val="28"/>
        </w:rPr>
        <w:t>ского сельского поселения Малмыжского района Кировской области.</w:t>
      </w:r>
    </w:p>
    <w:p w:rsidR="00F85EF0" w:rsidRDefault="00257D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85EF0">
        <w:rPr>
          <w:sz w:val="28"/>
          <w:szCs w:val="28"/>
        </w:rPr>
        <w:t xml:space="preserve">   4. Настоящее решение вступает в силу с момента его опубликования.</w:t>
      </w:r>
    </w:p>
    <w:p w:rsidR="00F85EF0" w:rsidRDefault="00F85EF0">
      <w:pPr>
        <w:jc w:val="both"/>
        <w:rPr>
          <w:sz w:val="28"/>
          <w:szCs w:val="28"/>
        </w:rPr>
      </w:pPr>
    </w:p>
    <w:p w:rsidR="00F85EF0" w:rsidRDefault="00F85E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   </w:t>
      </w:r>
      <w:r w:rsidR="00F95CD5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</w:t>
      </w:r>
      <w:r w:rsidR="002445CD">
        <w:rPr>
          <w:sz w:val="28"/>
          <w:szCs w:val="28"/>
        </w:rPr>
        <w:t>Р.М.Хайрутдинова</w:t>
      </w:r>
    </w:p>
    <w:p w:rsidR="0073796E" w:rsidRDefault="0073796E">
      <w:pPr>
        <w:jc w:val="both"/>
        <w:rPr>
          <w:sz w:val="28"/>
          <w:szCs w:val="28"/>
        </w:rPr>
      </w:pPr>
    </w:p>
    <w:p w:rsidR="0073796E" w:rsidRDefault="0073796E">
      <w:pPr>
        <w:jc w:val="both"/>
        <w:rPr>
          <w:sz w:val="28"/>
          <w:szCs w:val="28"/>
        </w:rPr>
      </w:pPr>
    </w:p>
    <w:p w:rsidR="0073796E" w:rsidRDefault="0073796E">
      <w:pPr>
        <w:jc w:val="both"/>
        <w:rPr>
          <w:sz w:val="28"/>
          <w:szCs w:val="28"/>
        </w:rPr>
      </w:pPr>
    </w:p>
    <w:p w:rsidR="009106C8" w:rsidRDefault="00FF1749" w:rsidP="00FF1749">
      <w:pPr>
        <w:tabs>
          <w:tab w:val="left" w:pos="5643"/>
        </w:tabs>
        <w:ind w:right="-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6A0882">
        <w:rPr>
          <w:sz w:val="28"/>
          <w:szCs w:val="28"/>
        </w:rPr>
        <w:t xml:space="preserve">     </w:t>
      </w:r>
    </w:p>
    <w:p w:rsidR="00257D56" w:rsidRDefault="009106C8" w:rsidP="00FF1749">
      <w:pPr>
        <w:tabs>
          <w:tab w:val="left" w:pos="5643"/>
        </w:tabs>
        <w:ind w:right="-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p w:rsidR="00F85EF0" w:rsidRDefault="00257D56" w:rsidP="00257D56">
      <w:pPr>
        <w:tabs>
          <w:tab w:val="left" w:pos="5643"/>
        </w:tabs>
        <w:ind w:right="9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9106C8">
        <w:rPr>
          <w:sz w:val="28"/>
          <w:szCs w:val="28"/>
        </w:rPr>
        <w:t xml:space="preserve"> </w:t>
      </w:r>
      <w:r w:rsidR="00F85EF0">
        <w:rPr>
          <w:sz w:val="28"/>
          <w:szCs w:val="28"/>
        </w:rPr>
        <w:t>Приложение № 1</w:t>
      </w:r>
    </w:p>
    <w:p w:rsidR="00F85EF0" w:rsidRDefault="00F85EF0" w:rsidP="00257D56">
      <w:pPr>
        <w:tabs>
          <w:tab w:val="left" w:pos="54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к </w:t>
      </w:r>
      <w:r w:rsidR="00554ABF">
        <w:rPr>
          <w:sz w:val="28"/>
          <w:szCs w:val="28"/>
        </w:rPr>
        <w:t>решени</w:t>
      </w:r>
      <w:r w:rsidR="004719AF">
        <w:rPr>
          <w:sz w:val="28"/>
          <w:szCs w:val="28"/>
        </w:rPr>
        <w:t>ю</w:t>
      </w:r>
      <w:r>
        <w:rPr>
          <w:sz w:val="28"/>
          <w:szCs w:val="28"/>
        </w:rPr>
        <w:t xml:space="preserve">  </w:t>
      </w:r>
    </w:p>
    <w:p w:rsidR="00F85EF0" w:rsidRDefault="00F85EF0" w:rsidP="00257D56">
      <w:pPr>
        <w:tabs>
          <w:tab w:val="left" w:pos="54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сельской Думы    </w:t>
      </w:r>
    </w:p>
    <w:p w:rsidR="0073796E" w:rsidRDefault="00F85EF0" w:rsidP="00257D56">
      <w:pPr>
        <w:tabs>
          <w:tab w:val="left" w:pos="54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4719AF">
        <w:rPr>
          <w:sz w:val="28"/>
          <w:szCs w:val="28"/>
        </w:rPr>
        <w:t>от</w:t>
      </w:r>
      <w:r w:rsidR="009523F9">
        <w:rPr>
          <w:sz w:val="28"/>
          <w:szCs w:val="28"/>
        </w:rPr>
        <w:t xml:space="preserve"> 07.04.2022 № 14</w:t>
      </w:r>
      <w:r w:rsidR="004719AF">
        <w:rPr>
          <w:sz w:val="28"/>
          <w:szCs w:val="28"/>
        </w:rPr>
        <w:t xml:space="preserve"> </w:t>
      </w:r>
    </w:p>
    <w:p w:rsidR="00F85EF0" w:rsidRDefault="00F85EF0">
      <w:pPr>
        <w:tabs>
          <w:tab w:val="left" w:pos="5440"/>
        </w:tabs>
      </w:pPr>
    </w:p>
    <w:p w:rsidR="00F85EF0" w:rsidRDefault="00F85EF0">
      <w:pPr>
        <w:tabs>
          <w:tab w:val="left" w:pos="5440"/>
        </w:tabs>
        <w:jc w:val="center"/>
        <w:rPr>
          <w:b/>
          <w:sz w:val="22"/>
          <w:szCs w:val="22"/>
        </w:rPr>
      </w:pPr>
      <w:r>
        <w:rPr>
          <w:b/>
          <w:sz w:val="28"/>
          <w:szCs w:val="28"/>
        </w:rPr>
        <w:t xml:space="preserve"> Доходы бюджета поселения за 20</w:t>
      </w:r>
      <w:r w:rsidR="0073796E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 год по кодам классификации доходов бюджета</w:t>
      </w:r>
      <w:r>
        <w:rPr>
          <w:b/>
          <w:sz w:val="22"/>
          <w:szCs w:val="22"/>
        </w:rPr>
        <w:t xml:space="preserve">      </w:t>
      </w:r>
    </w:p>
    <w:p w:rsidR="00F85EF0" w:rsidRDefault="00F85EF0">
      <w:pPr>
        <w:tabs>
          <w:tab w:val="left" w:pos="5440"/>
        </w:tabs>
        <w:jc w:val="center"/>
        <w:rPr>
          <w:b/>
          <w:sz w:val="28"/>
          <w:szCs w:val="28"/>
        </w:rPr>
      </w:pPr>
    </w:p>
    <w:p w:rsidR="00F85EF0" w:rsidRDefault="00F85EF0">
      <w:pPr>
        <w:tabs>
          <w:tab w:val="left" w:pos="5440"/>
        </w:tabs>
        <w:jc w:val="center"/>
        <w:rPr>
          <w:b/>
          <w:sz w:val="28"/>
          <w:szCs w:val="28"/>
        </w:rPr>
      </w:pPr>
    </w:p>
    <w:p w:rsidR="00F85EF0" w:rsidRDefault="00F85EF0">
      <w:pPr>
        <w:tabs>
          <w:tab w:val="left" w:pos="5440"/>
        </w:tabs>
        <w:jc w:val="center"/>
        <w:rPr>
          <w:b/>
          <w:sz w:val="28"/>
          <w:szCs w:val="28"/>
        </w:rPr>
      </w:pPr>
    </w:p>
    <w:tbl>
      <w:tblPr>
        <w:tblW w:w="9795" w:type="dxa"/>
        <w:tblInd w:w="93" w:type="dxa"/>
        <w:tblLayout w:type="fixed"/>
        <w:tblLook w:val="04A0"/>
      </w:tblPr>
      <w:tblGrid>
        <w:gridCol w:w="724"/>
        <w:gridCol w:w="1559"/>
        <w:gridCol w:w="851"/>
        <w:gridCol w:w="709"/>
        <w:gridCol w:w="4818"/>
        <w:gridCol w:w="1134"/>
      </w:tblGrid>
      <w:tr w:rsidR="0073796E" w:rsidTr="005D6110">
        <w:trPr>
          <w:trHeight w:val="465"/>
        </w:trPr>
        <w:tc>
          <w:tcPr>
            <w:tcW w:w="3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Код бюджетной классификации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Наименование дохода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Сумма </w:t>
            </w:r>
          </w:p>
          <w:p w:rsidR="0073796E" w:rsidRDefault="0073796E" w:rsidP="00A5144D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тыс. руб.</w:t>
            </w:r>
          </w:p>
        </w:tc>
      </w:tr>
      <w:tr w:rsidR="0073796E" w:rsidTr="005D6110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1 324,10</w:t>
            </w:r>
          </w:p>
        </w:tc>
      </w:tr>
      <w:tr w:rsidR="0073796E" w:rsidTr="005D6110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5120,42</w:t>
            </w:r>
          </w:p>
        </w:tc>
      </w:tr>
      <w:tr w:rsidR="0073796E" w:rsidTr="005D6110">
        <w:trPr>
          <w:trHeight w:val="39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4615,77</w:t>
            </w:r>
          </w:p>
        </w:tc>
      </w:tr>
      <w:tr w:rsidR="0073796E" w:rsidTr="005D6110">
        <w:trPr>
          <w:trHeight w:val="33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2021000000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207,7</w:t>
            </w:r>
          </w:p>
        </w:tc>
      </w:tr>
      <w:tr w:rsidR="0073796E" w:rsidTr="005D6110">
        <w:trPr>
          <w:trHeight w:val="32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2021600100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Дотации на выравнивание бюджетной обеспеченности  из бюджетов  муниципальных бюджетов, городских  округов с внутригородским делением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207,7</w:t>
            </w:r>
          </w:p>
        </w:tc>
      </w:tr>
      <w:tr w:rsidR="0073796E" w:rsidTr="005D6110">
        <w:trPr>
          <w:trHeight w:val="3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2021600110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 xml:space="preserve">Дотации бюджетам сельских поселений на выравнивание бюджетной обеспеченности из бюджетов муниципальных районов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207,7</w:t>
            </w:r>
          </w:p>
        </w:tc>
      </w:tr>
      <w:tr w:rsidR="0073796E" w:rsidTr="005D6110">
        <w:trPr>
          <w:trHeight w:val="3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2022000000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Субсидии бюджетам бюджетной системы субъектов Российской Федерации  (межбюджетные субсидии)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386,0</w:t>
            </w:r>
          </w:p>
        </w:tc>
      </w:tr>
      <w:tr w:rsidR="0073796E" w:rsidTr="005D6110">
        <w:trPr>
          <w:trHeight w:val="3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2022999900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Cs/>
              </w:rPr>
              <w:t>Прочие субсидии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386,0</w:t>
            </w:r>
          </w:p>
        </w:tc>
      </w:tr>
      <w:tr w:rsidR="0073796E" w:rsidTr="005D6110">
        <w:trPr>
          <w:trHeight w:val="3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2022999910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386,0</w:t>
            </w:r>
          </w:p>
        </w:tc>
      </w:tr>
      <w:tr w:rsidR="0073796E" w:rsidTr="005D6110">
        <w:trPr>
          <w:trHeight w:val="3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2023000000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90,60</w:t>
            </w:r>
          </w:p>
        </w:tc>
      </w:tr>
      <w:tr w:rsidR="0073796E" w:rsidTr="005D6110">
        <w:trPr>
          <w:trHeight w:val="2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2023511800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Субвенции бюджетам </w:t>
            </w:r>
            <w:r w:rsidRPr="00520658">
              <w:rPr>
                <w:rFonts w:ascii="Arial CYR" w:hAnsi="Arial CYR" w:cs="Arial CYR"/>
                <w:b/>
                <w:bCs/>
              </w:rPr>
              <w:t>на осуществление первичного вои</w:t>
            </w:r>
            <w:r>
              <w:rPr>
                <w:rFonts w:ascii="Arial CYR" w:hAnsi="Arial CYR" w:cs="Arial CYR"/>
                <w:b/>
                <w:bCs/>
              </w:rPr>
              <w:t>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90,60</w:t>
            </w:r>
          </w:p>
        </w:tc>
      </w:tr>
      <w:tr w:rsidR="0073796E" w:rsidTr="005D6110">
        <w:trPr>
          <w:trHeight w:val="41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2023511810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90,60</w:t>
            </w:r>
          </w:p>
        </w:tc>
      </w:tr>
      <w:tr w:rsidR="0073796E" w:rsidTr="005D6110">
        <w:trPr>
          <w:trHeight w:val="41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2024000000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3931,47</w:t>
            </w:r>
          </w:p>
        </w:tc>
      </w:tr>
      <w:tr w:rsidR="0073796E" w:rsidTr="005D6110">
        <w:trPr>
          <w:trHeight w:val="41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2024999900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3931,47</w:t>
            </w:r>
          </w:p>
        </w:tc>
      </w:tr>
      <w:tr w:rsidR="0073796E" w:rsidTr="005D6110">
        <w:trPr>
          <w:trHeight w:val="41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lastRenderedPageBreak/>
              <w:t>971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2024999910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3931,47</w:t>
            </w:r>
          </w:p>
        </w:tc>
      </w:tr>
      <w:tr w:rsidR="0073796E" w:rsidTr="005D6110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2070000000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504,65</w:t>
            </w:r>
          </w:p>
        </w:tc>
      </w:tr>
      <w:tr w:rsidR="0073796E" w:rsidTr="005D6110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2070500010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504,65</w:t>
            </w:r>
          </w:p>
        </w:tc>
      </w:tr>
      <w:tr w:rsidR="0073796E" w:rsidTr="005D6110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2070501010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504,65</w:t>
            </w:r>
          </w:p>
        </w:tc>
      </w:tr>
      <w:tr w:rsidR="0073796E" w:rsidTr="005D6110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8500000000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6444,52</w:t>
            </w:r>
          </w:p>
        </w:tc>
      </w:tr>
      <w:tr w:rsidR="0073796E" w:rsidTr="005D6110">
        <w:trPr>
          <w:trHeight w:val="41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796E" w:rsidRDefault="0073796E" w:rsidP="00A5144D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96E" w:rsidRDefault="0073796E" w:rsidP="00A5144D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</w:p>
        </w:tc>
      </w:tr>
    </w:tbl>
    <w:p w:rsidR="0073796E" w:rsidRDefault="0073796E" w:rsidP="0073796E"/>
    <w:p w:rsidR="00F85EF0" w:rsidRDefault="00F85EF0">
      <w:pPr>
        <w:tabs>
          <w:tab w:val="left" w:pos="5440"/>
        </w:tabs>
        <w:jc w:val="center"/>
      </w:pPr>
    </w:p>
    <w:p w:rsidR="00D200E4" w:rsidRDefault="00F85EF0" w:rsidP="00403E97">
      <w:pPr>
        <w:tabs>
          <w:tab w:val="left" w:pos="54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403E97"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E0742E" w:rsidRDefault="00D200E4" w:rsidP="00403E97">
      <w:pPr>
        <w:tabs>
          <w:tab w:val="left" w:pos="54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</w:p>
    <w:p w:rsidR="00F85EF0" w:rsidRPr="00403E97" w:rsidRDefault="00E0742E" w:rsidP="009523F9">
      <w:pPr>
        <w:tabs>
          <w:tab w:val="left" w:pos="54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F85EF0">
        <w:rPr>
          <w:sz w:val="28"/>
          <w:szCs w:val="28"/>
        </w:rPr>
        <w:t xml:space="preserve">Приложение № </w:t>
      </w:r>
      <w:r w:rsidR="00403E97">
        <w:rPr>
          <w:sz w:val="28"/>
          <w:szCs w:val="28"/>
        </w:rPr>
        <w:t>2</w:t>
      </w:r>
      <w:r w:rsidR="00F85EF0">
        <w:rPr>
          <w:sz w:val="28"/>
          <w:szCs w:val="28"/>
        </w:rPr>
        <w:t xml:space="preserve">  </w:t>
      </w:r>
    </w:p>
    <w:p w:rsidR="00F85EF0" w:rsidRDefault="00F85EF0" w:rsidP="009523F9">
      <w:pPr>
        <w:tabs>
          <w:tab w:val="left" w:pos="5643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к </w:t>
      </w:r>
      <w:r w:rsidR="00554ABF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</w:t>
      </w:r>
      <w:r w:rsidR="004719AF">
        <w:rPr>
          <w:sz w:val="28"/>
          <w:szCs w:val="28"/>
        </w:rPr>
        <w:t>ю</w:t>
      </w:r>
      <w:r>
        <w:rPr>
          <w:sz w:val="28"/>
          <w:szCs w:val="28"/>
        </w:rPr>
        <w:t xml:space="preserve">   </w:t>
      </w:r>
    </w:p>
    <w:p w:rsidR="00F85EF0" w:rsidRDefault="00F85EF0" w:rsidP="009523F9">
      <w:pPr>
        <w:tabs>
          <w:tab w:val="left" w:pos="5643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сельской Думы</w:t>
      </w:r>
    </w:p>
    <w:p w:rsidR="009523F9" w:rsidRDefault="00F85EF0" w:rsidP="009523F9">
      <w:pPr>
        <w:tabs>
          <w:tab w:val="left" w:pos="54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9523F9">
        <w:rPr>
          <w:sz w:val="28"/>
          <w:szCs w:val="28"/>
        </w:rPr>
        <w:t xml:space="preserve">                                                                               от 07.04.2022 № 14 </w:t>
      </w:r>
    </w:p>
    <w:p w:rsidR="00F85EF0" w:rsidRDefault="00F85EF0">
      <w:pPr>
        <w:tabs>
          <w:tab w:val="left" w:pos="5157"/>
          <w:tab w:val="left" w:pos="5643"/>
          <w:tab w:val="left" w:pos="7351"/>
        </w:tabs>
        <w:rPr>
          <w:sz w:val="28"/>
          <w:szCs w:val="28"/>
        </w:rPr>
      </w:pPr>
    </w:p>
    <w:p w:rsidR="008E5148" w:rsidRDefault="008E5148">
      <w:pPr>
        <w:tabs>
          <w:tab w:val="left" w:pos="5157"/>
          <w:tab w:val="left" w:pos="5643"/>
          <w:tab w:val="left" w:pos="7351"/>
        </w:tabs>
        <w:jc w:val="center"/>
        <w:rPr>
          <w:sz w:val="28"/>
          <w:szCs w:val="28"/>
        </w:rPr>
      </w:pPr>
    </w:p>
    <w:p w:rsidR="00775D03" w:rsidRDefault="008B7E5C" w:rsidP="008B7E5C">
      <w:pPr>
        <w:tabs>
          <w:tab w:val="left" w:pos="5157"/>
          <w:tab w:val="left" w:pos="5643"/>
          <w:tab w:val="left" w:pos="73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F85EF0">
        <w:rPr>
          <w:sz w:val="28"/>
          <w:szCs w:val="28"/>
        </w:rPr>
        <w:t xml:space="preserve">Расходы </w:t>
      </w:r>
    </w:p>
    <w:p w:rsidR="00F85EF0" w:rsidRDefault="00F85EF0">
      <w:pPr>
        <w:tabs>
          <w:tab w:val="left" w:pos="5157"/>
          <w:tab w:val="left" w:pos="5643"/>
          <w:tab w:val="left" w:pos="7351"/>
        </w:tabs>
        <w:jc w:val="center"/>
      </w:pPr>
      <w:r>
        <w:rPr>
          <w:sz w:val="28"/>
          <w:szCs w:val="28"/>
        </w:rPr>
        <w:t xml:space="preserve">бюджета поселения по ведомственной структуре расходов бюджета поселения </w:t>
      </w:r>
      <w:r w:rsidR="00D200E4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за 20</w:t>
      </w:r>
      <w:r w:rsidR="005D6110">
        <w:rPr>
          <w:sz w:val="28"/>
          <w:szCs w:val="28"/>
        </w:rPr>
        <w:t>21</w:t>
      </w:r>
      <w:r w:rsidR="002029C6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>
        <w:t xml:space="preserve">          </w:t>
      </w:r>
    </w:p>
    <w:tbl>
      <w:tblPr>
        <w:tblW w:w="9940" w:type="dxa"/>
        <w:tblInd w:w="96" w:type="dxa"/>
        <w:tblLook w:val="04A0"/>
      </w:tblPr>
      <w:tblGrid>
        <w:gridCol w:w="2974"/>
        <w:gridCol w:w="633"/>
        <w:gridCol w:w="751"/>
        <w:gridCol w:w="1351"/>
        <w:gridCol w:w="750"/>
        <w:gridCol w:w="1347"/>
        <w:gridCol w:w="1240"/>
        <w:gridCol w:w="1317"/>
      </w:tblGrid>
      <w:tr w:rsidR="00F24428" w:rsidRPr="00F24428" w:rsidTr="00F24428">
        <w:trPr>
          <w:trHeight w:val="1152"/>
        </w:trPr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28" w:rsidRPr="00F24428" w:rsidRDefault="00F24428" w:rsidP="00F24428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28" w:rsidRPr="00F24428" w:rsidRDefault="00F24428" w:rsidP="00F24428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Вед.</w:t>
            </w: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28" w:rsidRPr="00F24428" w:rsidRDefault="00F24428" w:rsidP="00F24428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28" w:rsidRPr="00F24428" w:rsidRDefault="00F24428" w:rsidP="00F24428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Ц.ст.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28" w:rsidRPr="00F24428" w:rsidRDefault="00F24428" w:rsidP="00F24428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Расх.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24428" w:rsidRPr="00F24428" w:rsidRDefault="00F24428" w:rsidP="00F24428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Утверждено Бюджетной росписью ( тыс.руб)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24428" w:rsidRPr="00F24428" w:rsidRDefault="00F24428" w:rsidP="00F24428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Исполнено (тыс.руб)</w:t>
            </w: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24428" w:rsidRPr="00F24428" w:rsidRDefault="00F24428" w:rsidP="00F24428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 xml:space="preserve">% исполнения </w:t>
            </w:r>
          </w:p>
        </w:tc>
      </w:tr>
      <w:tr w:rsidR="00F24428" w:rsidRPr="00F24428" w:rsidTr="00F24428">
        <w:trPr>
          <w:trHeight w:val="1272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Муниципальное казенное учреждение администрация Аджимского сельского поселения Малмыжского района Кировской области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6 698,66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6 433,94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96,04</w:t>
            </w:r>
          </w:p>
        </w:tc>
      </w:tr>
      <w:tr w:rsidR="00F24428" w:rsidRPr="00F24428" w:rsidTr="00F24428">
        <w:trPr>
          <w:trHeight w:val="52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2 875,90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2 875,90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52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Глава муниципального образования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237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2112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1 679,39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1 679,39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1 679,39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1 679,39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1 679,39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1 679,39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52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Органы местного самоуправления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1 679,39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1 679,39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237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1 243,43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1 243,43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430,12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430,12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52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Иные бюджетные ассигнования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52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проведения выборов и референдумов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792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28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Референдум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52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642,54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642,54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642,54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642,54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642,54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642,54</w:t>
            </w:r>
          </w:p>
        </w:tc>
      </w:tr>
      <w:tr w:rsidR="00F24428" w:rsidRPr="00F24428" w:rsidTr="00F24428">
        <w:trPr>
          <w:trHeight w:val="792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642,54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642,54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237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202,00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202,00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430,54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430,54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52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792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792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мероприятия в сфере общегосударственных вопросов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52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Иные бюджетные ассигнования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24428" w:rsidRPr="00F24428" w:rsidTr="00F24428">
        <w:trPr>
          <w:trHeight w:val="28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52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792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237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82,94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82,94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1 115,78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1 115,78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320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1 115,78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1 115,78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1 115,78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1 115,78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320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0100010000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1 115,78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1 115,78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52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Содержание пожарной команды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1 115,78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1 115,78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237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1 006,70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1 006,70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109,08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109,08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28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2 040,95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2 040,95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52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1 980,95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1 980,95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1 980,95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1 980,95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792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939,50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939,50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320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Предоставление межбюджетных трансфертов бюджетам городского и сельских поселений на решение социально значимых вопросов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0100002380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939,50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939,50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0100002380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939,50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939,50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28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Дорожное хозяйство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0100005000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1 041,45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1 041,45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52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Поддержка дорожного хозяйства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266,80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118,16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44,28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266,80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118,16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44,28</w:t>
            </w:r>
          </w:p>
        </w:tc>
      </w:tr>
      <w:tr w:rsidR="00F24428" w:rsidRPr="00F24428" w:rsidTr="00F24428">
        <w:trPr>
          <w:trHeight w:val="52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Ремонт дороги (социально-значимые вопросы)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0100005011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774,65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716,16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0100005011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774,65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716,55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52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792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792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расходам на осуществление передаваемых полномочий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0100009110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24428" w:rsidRPr="00F24428" w:rsidTr="00F24428">
        <w:trPr>
          <w:trHeight w:val="52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0100009110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24428" w:rsidRPr="00F24428" w:rsidTr="00F24428">
        <w:trPr>
          <w:trHeight w:val="792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воросы в области национальной экономике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0100009130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0100009130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52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559,43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559,43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28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403,86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403,86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403,86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403,86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320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Софинансирование расходов субсидии на выполнение расходных обязательств муниципальных образований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010000108Б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52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010000108Б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28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13,98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57,22</w:t>
            </w:r>
          </w:p>
        </w:tc>
      </w:tr>
      <w:tr w:rsidR="00F24428" w:rsidRPr="00F24428" w:rsidTr="00F24428">
        <w:trPr>
          <w:trHeight w:val="52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0100007020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13,98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57,22</w:t>
            </w:r>
          </w:p>
        </w:tc>
      </w:tr>
      <w:tr w:rsidR="00F24428" w:rsidRPr="00F24428" w:rsidTr="00F24428">
        <w:trPr>
          <w:trHeight w:val="52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0100007020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13,98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57,22</w:t>
            </w:r>
          </w:p>
        </w:tc>
      </w:tr>
      <w:tr w:rsidR="00F24428" w:rsidRPr="00F24428" w:rsidTr="00F24428">
        <w:trPr>
          <w:trHeight w:val="52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Выравнивание бюджетной обеспеченности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0100014000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386,00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386,00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Субсидии местным бюджетам на выравнивание обеспеченности муниципальных </w:t>
            </w: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образований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010001403A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386,00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386,00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52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Иные бюджетные ассигнования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010001403A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386,00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386,00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28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155,57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155,57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155,57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155,57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792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35,57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35,57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2640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35,57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35,57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35,57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35,57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28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70,38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58,65</w:t>
            </w:r>
          </w:p>
        </w:tc>
      </w:tr>
      <w:tr w:rsidR="00F24428" w:rsidRPr="00F24428" w:rsidTr="00F24428">
        <w:trPr>
          <w:trHeight w:val="28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70,38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58,65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70,38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58,65</w:t>
            </w:r>
          </w:p>
        </w:tc>
      </w:tr>
      <w:tr w:rsidR="00F24428" w:rsidRPr="00F24428" w:rsidTr="00F24428">
        <w:trPr>
          <w:trHeight w:val="28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288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1056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792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792"/>
        </w:trPr>
        <w:tc>
          <w:tcPr>
            <w:tcW w:w="3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428" w:rsidRPr="00F24428" w:rsidRDefault="00F24428" w:rsidP="00F24428">
            <w:pPr>
              <w:suppressAutoHyphens w:val="0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28" w:rsidRPr="00F24428" w:rsidRDefault="00F24428" w:rsidP="00F24428">
            <w:pPr>
              <w:suppressAutoHyphens w:val="0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24428" w:rsidRPr="00F24428" w:rsidTr="00F24428">
        <w:trPr>
          <w:trHeight w:val="255"/>
        </w:trPr>
        <w:tc>
          <w:tcPr>
            <w:tcW w:w="7767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428" w:rsidRPr="00F24428" w:rsidRDefault="00F24428" w:rsidP="00F2442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24428" w:rsidRPr="00F24428" w:rsidRDefault="00F24428" w:rsidP="00F2442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42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F85EF0" w:rsidRDefault="00F85EF0">
      <w:pPr>
        <w:tabs>
          <w:tab w:val="left" w:pos="5157"/>
          <w:tab w:val="left" w:pos="5643"/>
          <w:tab w:val="left" w:pos="7351"/>
        </w:tabs>
        <w:jc w:val="center"/>
      </w:pPr>
    </w:p>
    <w:p w:rsidR="00F85EF0" w:rsidRDefault="00F85EF0">
      <w:pPr>
        <w:tabs>
          <w:tab w:val="left" w:pos="5157"/>
          <w:tab w:val="left" w:pos="5643"/>
          <w:tab w:val="left" w:pos="7351"/>
        </w:tabs>
        <w:jc w:val="center"/>
      </w:pPr>
    </w:p>
    <w:p w:rsidR="0087749D" w:rsidRDefault="00F85EF0">
      <w:pPr>
        <w:tabs>
          <w:tab w:val="left" w:pos="5157"/>
          <w:tab w:val="left" w:pos="5643"/>
          <w:tab w:val="left" w:pos="7351"/>
        </w:tabs>
        <w:jc w:val="center"/>
        <w:rPr>
          <w:b/>
        </w:rPr>
      </w:pPr>
      <w:r>
        <w:rPr>
          <w:b/>
        </w:rPr>
        <w:t xml:space="preserve">  </w:t>
      </w:r>
    </w:p>
    <w:tbl>
      <w:tblPr>
        <w:tblpPr w:leftFromText="180" w:rightFromText="180" w:vertAnchor="text" w:horzAnchor="margin" w:tblpXSpec="right" w:tblpY="8"/>
        <w:tblW w:w="2349" w:type="dxa"/>
        <w:tblLook w:val="04A0"/>
      </w:tblPr>
      <w:tblGrid>
        <w:gridCol w:w="2349"/>
      </w:tblGrid>
      <w:tr w:rsidR="00BE6609" w:rsidTr="00BE6609">
        <w:trPr>
          <w:trHeight w:val="80"/>
        </w:trPr>
        <w:tc>
          <w:tcPr>
            <w:tcW w:w="2349" w:type="dxa"/>
          </w:tcPr>
          <w:p w:rsidR="00BE6609" w:rsidRDefault="00BE6609" w:rsidP="00BE6609"/>
        </w:tc>
      </w:tr>
      <w:tr w:rsidR="00BE6609" w:rsidTr="00BE6609">
        <w:trPr>
          <w:trHeight w:val="80"/>
        </w:trPr>
        <w:tc>
          <w:tcPr>
            <w:tcW w:w="2349" w:type="dxa"/>
          </w:tcPr>
          <w:p w:rsidR="00BE6609" w:rsidRDefault="00BE6609" w:rsidP="00BE6609">
            <w:pPr>
              <w:tabs>
                <w:tab w:val="left" w:pos="3483"/>
              </w:tabs>
            </w:pPr>
          </w:p>
        </w:tc>
      </w:tr>
    </w:tbl>
    <w:p w:rsidR="00775D03" w:rsidRDefault="00AD781C" w:rsidP="00AD781C">
      <w:pPr>
        <w:tabs>
          <w:tab w:val="left" w:pos="564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AA1A81">
        <w:rPr>
          <w:sz w:val="28"/>
          <w:szCs w:val="28"/>
        </w:rPr>
        <w:t xml:space="preserve">                               </w:t>
      </w:r>
      <w:r w:rsidR="00775D03">
        <w:rPr>
          <w:sz w:val="28"/>
          <w:szCs w:val="28"/>
        </w:rPr>
        <w:t>Р</w:t>
      </w:r>
      <w:r w:rsidR="00403E97">
        <w:rPr>
          <w:sz w:val="28"/>
          <w:szCs w:val="28"/>
        </w:rPr>
        <w:t>асход</w:t>
      </w:r>
      <w:r w:rsidR="00775D03">
        <w:rPr>
          <w:sz w:val="28"/>
          <w:szCs w:val="28"/>
        </w:rPr>
        <w:t>ы</w:t>
      </w:r>
    </w:p>
    <w:p w:rsidR="00B617B5" w:rsidRDefault="00403E97" w:rsidP="00775D03">
      <w:pPr>
        <w:tabs>
          <w:tab w:val="left" w:pos="564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бюджета поселения по разделам, подразделам классификации расходов бюджета за 20</w:t>
      </w:r>
      <w:r w:rsidR="00E611F6">
        <w:rPr>
          <w:sz w:val="28"/>
          <w:szCs w:val="28"/>
        </w:rPr>
        <w:t>21</w:t>
      </w:r>
      <w:r>
        <w:rPr>
          <w:sz w:val="28"/>
          <w:szCs w:val="28"/>
        </w:rPr>
        <w:t xml:space="preserve"> год</w:t>
      </w:r>
    </w:p>
    <w:tbl>
      <w:tblPr>
        <w:tblW w:w="8800" w:type="dxa"/>
        <w:tblInd w:w="96" w:type="dxa"/>
        <w:tblLook w:val="04A0"/>
      </w:tblPr>
      <w:tblGrid>
        <w:gridCol w:w="4320"/>
        <w:gridCol w:w="1240"/>
        <w:gridCol w:w="1620"/>
        <w:gridCol w:w="1620"/>
      </w:tblGrid>
      <w:tr w:rsidR="00E611F6" w:rsidRPr="00E611F6" w:rsidTr="00E611F6">
        <w:trPr>
          <w:trHeight w:val="855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11F6" w:rsidRPr="00E611F6" w:rsidRDefault="00E611F6" w:rsidP="00E611F6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11F6" w:rsidRPr="00E611F6" w:rsidRDefault="00E611F6" w:rsidP="00E611F6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11F6" w:rsidRPr="00E611F6" w:rsidRDefault="00E611F6" w:rsidP="00E611F6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Утверждено (тыс руб.)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11F6" w:rsidRPr="00E611F6" w:rsidRDefault="00E611F6" w:rsidP="00E611F6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Исполнено (тыс.руб)</w:t>
            </w:r>
          </w:p>
        </w:tc>
      </w:tr>
      <w:tr w:rsidR="00E611F6" w:rsidRPr="00E611F6" w:rsidTr="00E611F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1F6" w:rsidRPr="00E611F6" w:rsidRDefault="00E611F6" w:rsidP="00E611F6">
            <w:pPr>
              <w:suppressAutoHyphens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1F6" w:rsidRPr="00E611F6" w:rsidRDefault="00E611F6" w:rsidP="00E611F6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2 875,90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2 875,90</w:t>
            </w:r>
          </w:p>
        </w:tc>
      </w:tr>
      <w:tr w:rsidR="00E611F6" w:rsidRPr="00E611F6" w:rsidTr="00E611F6">
        <w:trPr>
          <w:trHeight w:val="1056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1F6" w:rsidRPr="00E611F6" w:rsidRDefault="00E611F6" w:rsidP="00E611F6">
            <w:pPr>
              <w:suppressAutoHyphens w:val="0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1F6" w:rsidRPr="00E611F6" w:rsidRDefault="00E611F6" w:rsidP="00E611F6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</w:tr>
      <w:tr w:rsidR="00E611F6" w:rsidRPr="00E611F6" w:rsidTr="00E611F6">
        <w:trPr>
          <w:trHeight w:val="1584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1F6" w:rsidRPr="00E611F6" w:rsidRDefault="00E611F6" w:rsidP="00E611F6">
            <w:pPr>
              <w:suppressAutoHyphens w:val="0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1F6" w:rsidRPr="00E611F6" w:rsidRDefault="00E611F6" w:rsidP="00E611F6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1 679,39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1 679,39</w:t>
            </w:r>
          </w:p>
        </w:tc>
      </w:tr>
      <w:tr w:rsidR="00E611F6" w:rsidRPr="00E611F6" w:rsidTr="00E611F6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1F6" w:rsidRPr="00E611F6" w:rsidRDefault="00E611F6" w:rsidP="00E611F6">
            <w:pPr>
              <w:suppressAutoHyphens w:val="0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Обеспечение проведения выборов и референдумов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1F6" w:rsidRPr="00E611F6" w:rsidRDefault="00E611F6" w:rsidP="00E611F6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E611F6" w:rsidRPr="00E611F6" w:rsidTr="00E611F6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1F6" w:rsidRPr="00E611F6" w:rsidRDefault="00E611F6" w:rsidP="00E611F6">
            <w:pPr>
              <w:suppressAutoHyphens w:val="0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1F6" w:rsidRPr="00E611F6" w:rsidRDefault="00E611F6" w:rsidP="00E611F6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642,54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642,54</w:t>
            </w:r>
          </w:p>
        </w:tc>
      </w:tr>
      <w:tr w:rsidR="00E611F6" w:rsidRPr="00E611F6" w:rsidTr="00E611F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1F6" w:rsidRPr="00E611F6" w:rsidRDefault="00E611F6" w:rsidP="00E611F6">
            <w:pPr>
              <w:suppressAutoHyphens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1F6" w:rsidRPr="00E611F6" w:rsidRDefault="00E611F6" w:rsidP="00E611F6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E611F6" w:rsidRPr="00E611F6" w:rsidTr="00E611F6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1F6" w:rsidRPr="00E611F6" w:rsidRDefault="00E611F6" w:rsidP="00E611F6">
            <w:pPr>
              <w:suppressAutoHyphens w:val="0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1F6" w:rsidRPr="00E611F6" w:rsidRDefault="00E611F6" w:rsidP="00E611F6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E611F6" w:rsidRPr="00E611F6" w:rsidTr="00E611F6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1F6" w:rsidRPr="00E611F6" w:rsidRDefault="00E611F6" w:rsidP="00E611F6">
            <w:pPr>
              <w:suppressAutoHyphens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1F6" w:rsidRPr="00E611F6" w:rsidRDefault="00E611F6" w:rsidP="00E611F6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1 115,78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1 115,78</w:t>
            </w:r>
          </w:p>
        </w:tc>
      </w:tr>
      <w:tr w:rsidR="00E611F6" w:rsidRPr="00E611F6" w:rsidTr="00E611F6">
        <w:trPr>
          <w:trHeight w:val="1056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1F6" w:rsidRPr="00E611F6" w:rsidRDefault="00E611F6" w:rsidP="00E611F6">
            <w:pPr>
              <w:suppressAutoHyphens w:val="0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1F6" w:rsidRPr="00E611F6" w:rsidRDefault="00E611F6" w:rsidP="00E611F6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1 115,78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1 115,78</w:t>
            </w:r>
          </w:p>
        </w:tc>
      </w:tr>
      <w:tr w:rsidR="00E611F6" w:rsidRPr="00E611F6" w:rsidTr="00E611F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1F6" w:rsidRPr="00E611F6" w:rsidRDefault="00E611F6" w:rsidP="00E611F6">
            <w:pPr>
              <w:suppressAutoHyphens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1F6" w:rsidRPr="00E611F6" w:rsidRDefault="00E611F6" w:rsidP="00E611F6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2 040,95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1 892,31</w:t>
            </w:r>
          </w:p>
        </w:tc>
      </w:tr>
      <w:tr w:rsidR="00E611F6" w:rsidRPr="00E611F6" w:rsidTr="00E611F6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1F6" w:rsidRPr="00E611F6" w:rsidRDefault="00E611F6" w:rsidP="00E611F6">
            <w:pPr>
              <w:suppressAutoHyphens w:val="0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Дорожное хозяйство (дорожные фонды)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1F6" w:rsidRPr="00E611F6" w:rsidRDefault="00E611F6" w:rsidP="00E611F6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1 980,95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1 771,82</w:t>
            </w:r>
          </w:p>
        </w:tc>
      </w:tr>
      <w:tr w:rsidR="00E611F6" w:rsidRPr="00E611F6" w:rsidTr="00E611F6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1F6" w:rsidRPr="00E611F6" w:rsidRDefault="00E611F6" w:rsidP="00E611F6">
            <w:pPr>
              <w:suppressAutoHyphens w:val="0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экономики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1F6" w:rsidRPr="00E611F6" w:rsidRDefault="00E611F6" w:rsidP="00E611F6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E611F6" w:rsidRPr="00E611F6" w:rsidTr="00E611F6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1F6" w:rsidRPr="00E611F6" w:rsidRDefault="00E611F6" w:rsidP="00E611F6">
            <w:pPr>
              <w:suppressAutoHyphens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1F6" w:rsidRPr="00E611F6" w:rsidRDefault="00E611F6" w:rsidP="00E611F6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559,43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559,43</w:t>
            </w:r>
          </w:p>
        </w:tc>
      </w:tr>
      <w:tr w:rsidR="00E611F6" w:rsidRPr="00E611F6" w:rsidTr="00E611F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1F6" w:rsidRPr="00E611F6" w:rsidRDefault="00E611F6" w:rsidP="00E611F6">
            <w:pPr>
              <w:suppressAutoHyphens w:val="0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Коммунальное хозяйство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1F6" w:rsidRPr="00E611F6" w:rsidRDefault="00E611F6" w:rsidP="00E611F6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403,86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397,89</w:t>
            </w:r>
          </w:p>
        </w:tc>
      </w:tr>
      <w:tr w:rsidR="00E611F6" w:rsidRPr="00E611F6" w:rsidTr="00E611F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1F6" w:rsidRPr="00E611F6" w:rsidRDefault="00E611F6" w:rsidP="00E611F6">
            <w:pPr>
              <w:suppressAutoHyphens w:val="0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Благоустройство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1F6" w:rsidRPr="00E611F6" w:rsidRDefault="00E611F6" w:rsidP="00E611F6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155,57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105,95</w:t>
            </w:r>
          </w:p>
        </w:tc>
      </w:tr>
      <w:tr w:rsidR="00E611F6" w:rsidRPr="00E611F6" w:rsidTr="00E611F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1F6" w:rsidRPr="00E611F6" w:rsidRDefault="00E611F6" w:rsidP="00E611F6">
            <w:pPr>
              <w:suppressAutoHyphens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СОЦИАЛЬНАЯ ПОЛИТИКА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1F6" w:rsidRPr="00E611F6" w:rsidRDefault="00E611F6" w:rsidP="00E611F6">
            <w:pPr>
              <w:suppressAutoHyphens w:val="0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E611F6" w:rsidRPr="00E611F6" w:rsidTr="00E611F6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1F6" w:rsidRPr="00E611F6" w:rsidRDefault="00E611F6" w:rsidP="00E611F6">
            <w:pPr>
              <w:suppressAutoHyphens w:val="0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Пенсионное обеспечение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1F6" w:rsidRPr="00E611F6" w:rsidRDefault="00E611F6" w:rsidP="00E611F6">
            <w:pPr>
              <w:suppressAutoHyphens w:val="0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E611F6" w:rsidRPr="00E611F6" w:rsidTr="00E611F6">
        <w:trPr>
          <w:trHeight w:val="255"/>
        </w:trPr>
        <w:tc>
          <w:tcPr>
            <w:tcW w:w="5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611F6" w:rsidRP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6 698,66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11F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6 433,94</w:t>
            </w:r>
          </w:p>
        </w:tc>
      </w:tr>
      <w:tr w:rsidR="00E611F6" w:rsidRPr="00E611F6" w:rsidTr="00E611F6">
        <w:trPr>
          <w:trHeight w:val="255"/>
        </w:trPr>
        <w:tc>
          <w:tcPr>
            <w:tcW w:w="556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611F6" w:rsidRP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611F6" w:rsidRPr="00E611F6" w:rsidRDefault="00E611F6" w:rsidP="00E611F6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617B5" w:rsidRDefault="00B617B5" w:rsidP="00676D52">
      <w:pPr>
        <w:tabs>
          <w:tab w:val="left" w:pos="5643"/>
        </w:tabs>
        <w:rPr>
          <w:sz w:val="28"/>
          <w:szCs w:val="28"/>
        </w:rPr>
      </w:pPr>
    </w:p>
    <w:p w:rsidR="00676D52" w:rsidRDefault="00676D52" w:rsidP="00676D52">
      <w:pPr>
        <w:tabs>
          <w:tab w:val="left" w:pos="5643"/>
        </w:tabs>
        <w:rPr>
          <w:sz w:val="28"/>
          <w:szCs w:val="28"/>
        </w:rPr>
      </w:pPr>
    </w:p>
    <w:p w:rsidR="00F85EF0" w:rsidRDefault="00554ABF" w:rsidP="009523F9">
      <w:pPr>
        <w:jc w:val="right"/>
        <w:rPr>
          <w:sz w:val="28"/>
          <w:szCs w:val="28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</w:t>
      </w:r>
      <w:r w:rsidR="00F85EF0">
        <w:rPr>
          <w:sz w:val="28"/>
          <w:szCs w:val="28"/>
        </w:rPr>
        <w:t>Приложение №</w:t>
      </w:r>
      <w:r w:rsidR="00E33D18">
        <w:rPr>
          <w:sz w:val="28"/>
          <w:szCs w:val="28"/>
        </w:rPr>
        <w:t xml:space="preserve"> 4</w:t>
      </w:r>
    </w:p>
    <w:p w:rsidR="00F85EF0" w:rsidRDefault="00F85EF0" w:rsidP="009523F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23091F">
        <w:rPr>
          <w:sz w:val="28"/>
          <w:szCs w:val="28"/>
        </w:rPr>
        <w:t xml:space="preserve">           к решени</w:t>
      </w:r>
      <w:r w:rsidR="004719AF">
        <w:rPr>
          <w:sz w:val="28"/>
          <w:szCs w:val="28"/>
        </w:rPr>
        <w:t>ю</w:t>
      </w:r>
      <w:r w:rsidR="002309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9523F9" w:rsidRDefault="00E33D18" w:rsidP="009523F9">
      <w:pPr>
        <w:tabs>
          <w:tab w:val="left" w:pos="54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F85EF0">
        <w:rPr>
          <w:sz w:val="28"/>
          <w:szCs w:val="28"/>
        </w:rPr>
        <w:t xml:space="preserve"> </w:t>
      </w:r>
      <w:r w:rsidR="009523F9">
        <w:rPr>
          <w:sz w:val="28"/>
          <w:szCs w:val="28"/>
        </w:rPr>
        <w:t xml:space="preserve">                    </w:t>
      </w:r>
      <w:r w:rsidR="00F85EF0">
        <w:rPr>
          <w:sz w:val="28"/>
          <w:szCs w:val="28"/>
        </w:rPr>
        <w:t>сельской Думы</w:t>
      </w:r>
      <w:r w:rsidR="009523F9">
        <w:rPr>
          <w:sz w:val="28"/>
          <w:szCs w:val="28"/>
        </w:rPr>
        <w:t xml:space="preserve">                                                                                 от 07.04.2022 № 14 </w:t>
      </w:r>
    </w:p>
    <w:p w:rsidR="00F85EF0" w:rsidRDefault="00F85EF0">
      <w:pPr>
        <w:jc w:val="center"/>
        <w:rPr>
          <w:sz w:val="28"/>
          <w:szCs w:val="28"/>
        </w:rPr>
      </w:pPr>
    </w:p>
    <w:p w:rsidR="00F85EF0" w:rsidRDefault="00F85EF0" w:rsidP="00E611F6">
      <w:pPr>
        <w:jc w:val="center"/>
      </w:pPr>
      <w:r>
        <w:rPr>
          <w:sz w:val="28"/>
          <w:szCs w:val="28"/>
        </w:rPr>
        <w:t xml:space="preserve">  </w:t>
      </w:r>
      <w:r w:rsidR="004719AF">
        <w:rPr>
          <w:sz w:val="28"/>
          <w:szCs w:val="28"/>
        </w:rPr>
        <w:t xml:space="preserve">                                    </w:t>
      </w:r>
    </w:p>
    <w:p w:rsidR="00F85EF0" w:rsidRDefault="00F85EF0">
      <w:pPr>
        <w:tabs>
          <w:tab w:val="left" w:pos="1289"/>
        </w:tabs>
      </w:pPr>
    </w:p>
    <w:p w:rsidR="00E33D18" w:rsidRDefault="00F85EF0" w:rsidP="00E33D18">
      <w:pPr>
        <w:tabs>
          <w:tab w:val="left" w:pos="1289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Источники</w:t>
      </w:r>
    </w:p>
    <w:p w:rsidR="00F85EF0" w:rsidRDefault="00F85EF0">
      <w:pPr>
        <w:tabs>
          <w:tab w:val="left" w:pos="1289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финансирования дефицита бюджета поселения по кодам  классификации источник</w:t>
      </w:r>
      <w:r w:rsidR="00E33D18">
        <w:rPr>
          <w:b/>
          <w:bCs/>
          <w:sz w:val="28"/>
          <w:szCs w:val="28"/>
        </w:rPr>
        <w:t>ов</w:t>
      </w:r>
      <w:r>
        <w:rPr>
          <w:b/>
          <w:bCs/>
          <w:sz w:val="28"/>
          <w:szCs w:val="28"/>
        </w:rPr>
        <w:t xml:space="preserve"> финансирования дефицит</w:t>
      </w:r>
      <w:r w:rsidR="00E33D18">
        <w:rPr>
          <w:b/>
          <w:bCs/>
          <w:sz w:val="28"/>
          <w:szCs w:val="28"/>
        </w:rPr>
        <w:t>ов</w:t>
      </w:r>
      <w:r>
        <w:rPr>
          <w:b/>
          <w:bCs/>
          <w:sz w:val="28"/>
          <w:szCs w:val="28"/>
        </w:rPr>
        <w:t xml:space="preserve"> бюджет</w:t>
      </w:r>
      <w:r w:rsidR="00E33D18">
        <w:rPr>
          <w:b/>
          <w:bCs/>
          <w:sz w:val="28"/>
          <w:szCs w:val="28"/>
        </w:rPr>
        <w:t>ов</w:t>
      </w:r>
      <w:r>
        <w:rPr>
          <w:b/>
          <w:bCs/>
          <w:sz w:val="28"/>
          <w:szCs w:val="28"/>
        </w:rPr>
        <w:t xml:space="preserve"> </w:t>
      </w:r>
      <w:r w:rsidR="00E33D18">
        <w:rPr>
          <w:b/>
          <w:bCs/>
          <w:sz w:val="28"/>
          <w:szCs w:val="28"/>
        </w:rPr>
        <w:t>за 20</w:t>
      </w:r>
      <w:r w:rsidR="00E611F6">
        <w:rPr>
          <w:b/>
          <w:bCs/>
          <w:sz w:val="28"/>
          <w:szCs w:val="28"/>
        </w:rPr>
        <w:t>21</w:t>
      </w:r>
      <w:r w:rsidR="00E33D18">
        <w:rPr>
          <w:b/>
          <w:bCs/>
          <w:sz w:val="28"/>
          <w:szCs w:val="28"/>
        </w:rPr>
        <w:t xml:space="preserve"> год</w:t>
      </w:r>
    </w:p>
    <w:p w:rsidR="00F85EF0" w:rsidRDefault="00F85EF0">
      <w:pPr>
        <w:tabs>
          <w:tab w:val="left" w:pos="1289"/>
        </w:tabs>
        <w:rPr>
          <w:b/>
          <w:bCs/>
          <w:sz w:val="28"/>
          <w:szCs w:val="28"/>
        </w:rPr>
      </w:pPr>
    </w:p>
    <w:p w:rsidR="00F85EF0" w:rsidRDefault="00F85EF0">
      <w:pPr>
        <w:tabs>
          <w:tab w:val="left" w:pos="1289"/>
        </w:tabs>
        <w:rPr>
          <w:b/>
          <w:bCs/>
        </w:rPr>
      </w:pPr>
    </w:p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61"/>
        <w:gridCol w:w="1701"/>
        <w:gridCol w:w="3118"/>
        <w:gridCol w:w="1985"/>
      </w:tblGrid>
      <w:tr w:rsidR="007A18A7" w:rsidTr="00EC6BC9"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8A7" w:rsidRDefault="007A18A7">
            <w:pPr>
              <w:pStyle w:val="a8"/>
              <w:snapToGrid w:val="0"/>
            </w:pPr>
            <w:r>
              <w:t>Наименование показателя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A18A7" w:rsidRDefault="007A18A7">
            <w:pPr>
              <w:pStyle w:val="a8"/>
              <w:snapToGrid w:val="0"/>
            </w:pP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8A7" w:rsidRDefault="007A18A7">
            <w:pPr>
              <w:pStyle w:val="a8"/>
              <w:snapToGrid w:val="0"/>
            </w:pPr>
            <w:r>
              <w:t>Код бюджетной классификации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18A7" w:rsidRDefault="007A18A7">
            <w:pPr>
              <w:pStyle w:val="a8"/>
              <w:snapToGrid w:val="0"/>
            </w:pPr>
            <w:r>
              <w:t>Сумма (руб)</w:t>
            </w:r>
          </w:p>
        </w:tc>
      </w:tr>
      <w:tr w:rsidR="007A18A7" w:rsidTr="00EC6BC9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8A7" w:rsidRPr="00E33D18" w:rsidRDefault="007A18A7">
            <w:pPr>
              <w:snapToGrid w:val="0"/>
              <w:rPr>
                <w:sz w:val="28"/>
                <w:szCs w:val="28"/>
              </w:rPr>
            </w:pPr>
            <w:r w:rsidRPr="00E33D18">
              <w:rPr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A18A7" w:rsidRDefault="007A18A7">
            <w:pPr>
              <w:snapToGrid w:val="0"/>
            </w:pP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8A7" w:rsidRDefault="007A18A7">
            <w:pPr>
              <w:snapToGrid w:val="0"/>
            </w:pPr>
            <w:r>
              <w:t xml:space="preserve"> 01 00 00 00 00 0000 000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18A7" w:rsidRDefault="00E611F6">
            <w:pPr>
              <w:snapToGrid w:val="0"/>
            </w:pPr>
            <w:r>
              <w:rPr>
                <w:sz w:val="28"/>
                <w:szCs w:val="28"/>
              </w:rPr>
              <w:t>48666,28</w:t>
            </w:r>
          </w:p>
        </w:tc>
      </w:tr>
      <w:tr w:rsidR="00E611F6" w:rsidTr="00EC6BC9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1F6" w:rsidRPr="00E33D18" w:rsidRDefault="00E611F6">
            <w:pPr>
              <w:snapToGrid w:val="0"/>
              <w:rPr>
                <w:i/>
              </w:rPr>
            </w:pPr>
            <w:r w:rsidRPr="00E33D18">
              <w:rPr>
                <w:i/>
                <w:sz w:val="22"/>
              </w:rPr>
              <w:t>Финансовое управление администрации Малмыжского района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11F6" w:rsidRDefault="00E611F6">
            <w:pPr>
              <w:snapToGrid w:val="0"/>
            </w:pP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1F6" w:rsidRDefault="00E611F6">
            <w:pPr>
              <w:snapToGrid w:val="0"/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11F6" w:rsidRDefault="00E611F6">
            <w:r w:rsidRPr="004D6D2F">
              <w:rPr>
                <w:sz w:val="28"/>
                <w:szCs w:val="28"/>
              </w:rPr>
              <w:t>48666,28</w:t>
            </w:r>
          </w:p>
        </w:tc>
      </w:tr>
      <w:tr w:rsidR="00E611F6" w:rsidTr="00EC6BC9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1F6" w:rsidRPr="00E33D18" w:rsidRDefault="00E611F6">
            <w:pPr>
              <w:snapToGrid w:val="0"/>
              <w:rPr>
                <w:b/>
                <w:i/>
              </w:rPr>
            </w:pPr>
            <w:r w:rsidRPr="00E33D18">
              <w:rPr>
                <w:b/>
                <w:i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11F6" w:rsidRDefault="00E611F6">
            <w:pPr>
              <w:snapToGrid w:val="0"/>
            </w:pP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1F6" w:rsidRDefault="00E611F6">
            <w:pPr>
              <w:snapToGrid w:val="0"/>
            </w:pPr>
            <w:r>
              <w:t xml:space="preserve"> 01 05 00 00 00 0000 000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11F6" w:rsidRDefault="00E611F6">
            <w:r w:rsidRPr="004D6D2F">
              <w:rPr>
                <w:sz w:val="28"/>
                <w:szCs w:val="28"/>
              </w:rPr>
              <w:t>48666,28</w:t>
            </w:r>
          </w:p>
        </w:tc>
      </w:tr>
      <w:tr w:rsidR="007A18A7" w:rsidTr="00EC6BC9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8A7" w:rsidRDefault="007A18A7">
            <w:pPr>
              <w:snapToGrid w:val="0"/>
            </w:pPr>
            <w:r>
              <w:t>Увеличение остатков средств бюджета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A18A7" w:rsidRDefault="007A18A7">
            <w:pPr>
              <w:snapToGrid w:val="0"/>
            </w:pP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8A7" w:rsidRDefault="007A18A7">
            <w:pPr>
              <w:snapToGrid w:val="0"/>
            </w:pPr>
            <w:r>
              <w:t xml:space="preserve"> 01 05 00 00 00 0000 500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18A7" w:rsidRPr="00D16946" w:rsidRDefault="00E611F6">
            <w:pPr>
              <w:snapToGrid w:val="0"/>
            </w:pPr>
            <w:r>
              <w:t>6698663,36</w:t>
            </w:r>
          </w:p>
        </w:tc>
      </w:tr>
      <w:tr w:rsidR="00E611F6" w:rsidTr="00EC6BC9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1F6" w:rsidRDefault="00E611F6">
            <w:pPr>
              <w:snapToGrid w:val="0"/>
            </w:pPr>
            <w:r>
              <w:t>Увеличение прочих остатков средств бюджета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11F6" w:rsidRDefault="00E611F6">
            <w:pPr>
              <w:snapToGrid w:val="0"/>
            </w:pP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1F6" w:rsidRDefault="00E611F6">
            <w:pPr>
              <w:snapToGrid w:val="0"/>
            </w:pPr>
            <w:r>
              <w:t xml:space="preserve"> 01 05 02 00 00 0000 500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11F6" w:rsidRDefault="00E611F6">
            <w:r w:rsidRPr="00FB3FFB">
              <w:t>6698663,36</w:t>
            </w:r>
          </w:p>
        </w:tc>
      </w:tr>
      <w:tr w:rsidR="00E611F6" w:rsidTr="00EC6BC9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1F6" w:rsidRDefault="00E611F6">
            <w:pPr>
              <w:snapToGrid w:val="0"/>
            </w:pPr>
            <w:r>
              <w:t xml:space="preserve">Увеличение прочих остатков денежных средств бюджета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11F6" w:rsidRDefault="00E611F6">
            <w:pPr>
              <w:snapToGrid w:val="0"/>
            </w:pP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1F6" w:rsidRDefault="00E611F6">
            <w:pPr>
              <w:snapToGrid w:val="0"/>
            </w:pPr>
            <w:r>
              <w:t xml:space="preserve"> 01 05 02 01 00 0000 510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11F6" w:rsidRDefault="00E611F6">
            <w:r w:rsidRPr="00FB3FFB">
              <w:t>6698663,36</w:t>
            </w:r>
          </w:p>
        </w:tc>
      </w:tr>
      <w:tr w:rsidR="00E611F6" w:rsidTr="00EC6BC9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1F6" w:rsidRDefault="00E611F6">
            <w:pPr>
              <w:snapToGrid w:val="0"/>
            </w:pPr>
            <w:r>
              <w:t>Увеличение прочих остатков денежных средств бюджета поселения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11F6" w:rsidRDefault="00E611F6">
            <w:pPr>
              <w:snapToGrid w:val="0"/>
            </w:pP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1F6" w:rsidRDefault="00E611F6">
            <w:pPr>
              <w:snapToGrid w:val="0"/>
            </w:pPr>
            <w:r>
              <w:t xml:space="preserve"> 01 05 02 01 10 0000 510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11F6" w:rsidRDefault="00E611F6">
            <w:r w:rsidRPr="00FB3FFB">
              <w:t>6698663,36</w:t>
            </w:r>
          </w:p>
        </w:tc>
      </w:tr>
      <w:tr w:rsidR="007A18A7" w:rsidTr="00EC6BC9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8A7" w:rsidRDefault="007A18A7">
            <w:pPr>
              <w:snapToGrid w:val="0"/>
            </w:pPr>
            <w:r>
              <w:t>Уменьшение остатков средств бюджетов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A18A7" w:rsidRDefault="007A18A7">
            <w:pPr>
              <w:snapToGrid w:val="0"/>
            </w:pP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8A7" w:rsidRDefault="007A18A7">
            <w:pPr>
              <w:snapToGrid w:val="0"/>
            </w:pPr>
            <w:r>
              <w:t xml:space="preserve"> 01 05 00 00 00 0000 600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18A7" w:rsidRPr="00D16946" w:rsidRDefault="00E611F6">
            <w:pPr>
              <w:snapToGrid w:val="0"/>
            </w:pPr>
            <w:r>
              <w:t>6433940,77</w:t>
            </w:r>
          </w:p>
        </w:tc>
      </w:tr>
      <w:tr w:rsidR="00E611F6" w:rsidTr="00EC6BC9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1F6" w:rsidRDefault="00E611F6">
            <w:pPr>
              <w:snapToGrid w:val="0"/>
            </w:pPr>
            <w:r>
              <w:t>Уменьшение прочих остатков средств бюджета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11F6" w:rsidRDefault="00E611F6">
            <w:pPr>
              <w:snapToGrid w:val="0"/>
            </w:pP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1F6" w:rsidRDefault="00E611F6">
            <w:pPr>
              <w:snapToGrid w:val="0"/>
            </w:pPr>
            <w:r>
              <w:t xml:space="preserve"> 01 05 02 00 00 0000 600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11F6" w:rsidRDefault="00E611F6">
            <w:r w:rsidRPr="00555781">
              <w:t>6433940,77</w:t>
            </w:r>
          </w:p>
        </w:tc>
      </w:tr>
      <w:tr w:rsidR="00E611F6" w:rsidTr="00EC6BC9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1F6" w:rsidRDefault="00E611F6">
            <w:pPr>
              <w:snapToGrid w:val="0"/>
            </w:pPr>
            <w:r>
              <w:t>Уменьшение прочих остатков денежных средств бюджета поселения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11F6" w:rsidRDefault="00E611F6" w:rsidP="00E33D18">
            <w:pPr>
              <w:snapToGrid w:val="0"/>
            </w:pP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1F6" w:rsidRDefault="00E611F6" w:rsidP="00E33D18">
            <w:pPr>
              <w:snapToGrid w:val="0"/>
            </w:pPr>
            <w:r>
              <w:t xml:space="preserve"> 01 05 02 01 00 0000 610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11F6" w:rsidRDefault="00E611F6">
            <w:r w:rsidRPr="00555781">
              <w:t>6433940,77</w:t>
            </w:r>
          </w:p>
        </w:tc>
      </w:tr>
      <w:tr w:rsidR="00E611F6" w:rsidTr="00EC6BC9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1F6" w:rsidRDefault="00E611F6">
            <w:pPr>
              <w:snapToGrid w:val="0"/>
            </w:pPr>
            <w:r>
              <w:t>Уменьшение прочих остатков денежных средств бюджета поселения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11F6" w:rsidRDefault="00E611F6">
            <w:pPr>
              <w:snapToGrid w:val="0"/>
            </w:pP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1F6" w:rsidRDefault="00E611F6">
            <w:pPr>
              <w:snapToGrid w:val="0"/>
            </w:pPr>
            <w:r>
              <w:t>971 01 05 02 01 10 0000 610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11F6" w:rsidRDefault="00E611F6">
            <w:r w:rsidRPr="00555781">
              <w:t>6433940,77</w:t>
            </w:r>
          </w:p>
        </w:tc>
      </w:tr>
    </w:tbl>
    <w:p w:rsidR="00554ABF" w:rsidRDefault="00554ABF"/>
    <w:p w:rsidR="00554ABF" w:rsidRDefault="00554ABF"/>
    <w:p w:rsidR="00520DE8" w:rsidRDefault="00554ABF">
      <w:r>
        <w:t xml:space="preserve">                                                                                                           </w:t>
      </w:r>
    </w:p>
    <w:p w:rsidR="00E611F6" w:rsidRDefault="00E611F6"/>
    <w:p w:rsidR="00E611F6" w:rsidRDefault="00E611F6"/>
    <w:p w:rsidR="00E611F6" w:rsidRDefault="00E611F6"/>
    <w:p w:rsidR="00E611F6" w:rsidRDefault="00E611F6"/>
    <w:p w:rsidR="00520DE8" w:rsidRDefault="00520DE8"/>
    <w:p w:rsidR="00520DE8" w:rsidRDefault="00520DE8"/>
    <w:p w:rsidR="00F85EF0" w:rsidRDefault="00520DE8" w:rsidP="009523F9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</w:t>
      </w:r>
      <w:r w:rsidR="00F85EF0">
        <w:rPr>
          <w:sz w:val="28"/>
          <w:szCs w:val="28"/>
        </w:rPr>
        <w:t>Приложение №</w:t>
      </w:r>
      <w:r w:rsidR="00554ABF">
        <w:rPr>
          <w:sz w:val="28"/>
          <w:szCs w:val="28"/>
        </w:rPr>
        <w:t xml:space="preserve"> </w:t>
      </w:r>
      <w:r w:rsidR="00B97D6C">
        <w:rPr>
          <w:sz w:val="28"/>
          <w:szCs w:val="28"/>
        </w:rPr>
        <w:t>8</w:t>
      </w:r>
    </w:p>
    <w:p w:rsidR="00F85EF0" w:rsidRDefault="00F85EF0" w:rsidP="009523F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23091F">
        <w:rPr>
          <w:sz w:val="28"/>
          <w:szCs w:val="28"/>
        </w:rPr>
        <w:t xml:space="preserve">           </w:t>
      </w:r>
      <w:r w:rsidR="00554ABF">
        <w:rPr>
          <w:sz w:val="28"/>
          <w:szCs w:val="28"/>
        </w:rPr>
        <w:t xml:space="preserve">                  </w:t>
      </w:r>
      <w:r w:rsidR="0023091F">
        <w:rPr>
          <w:sz w:val="28"/>
          <w:szCs w:val="28"/>
        </w:rPr>
        <w:t>к решени</w:t>
      </w:r>
      <w:r w:rsidR="004719AF">
        <w:rPr>
          <w:sz w:val="28"/>
          <w:szCs w:val="28"/>
        </w:rPr>
        <w:t>ю</w:t>
      </w:r>
      <w:r w:rsidR="0023091F">
        <w:rPr>
          <w:sz w:val="28"/>
          <w:szCs w:val="28"/>
        </w:rPr>
        <w:t xml:space="preserve"> </w:t>
      </w:r>
      <w:r w:rsidR="00554ABF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</w:t>
      </w:r>
      <w:r w:rsidR="00554ABF">
        <w:rPr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F85EF0" w:rsidRDefault="00554ABF" w:rsidP="009523F9">
      <w:pPr>
        <w:tabs>
          <w:tab w:val="left" w:pos="5157"/>
          <w:tab w:val="left" w:pos="5643"/>
          <w:tab w:val="left" w:pos="73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="004719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сельской   Думы  </w:t>
      </w:r>
    </w:p>
    <w:p w:rsidR="009523F9" w:rsidRDefault="009523F9" w:rsidP="009523F9">
      <w:pPr>
        <w:tabs>
          <w:tab w:val="left" w:pos="5440"/>
        </w:tabs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                                                       от 07.04.2022 № 14 </w:t>
      </w:r>
    </w:p>
    <w:p w:rsidR="00554ABF" w:rsidRDefault="00554ABF" w:rsidP="00537E58">
      <w:pPr>
        <w:tabs>
          <w:tab w:val="left" w:pos="1289"/>
        </w:tabs>
        <w:jc w:val="center"/>
        <w:rPr>
          <w:b/>
          <w:bCs/>
          <w:sz w:val="28"/>
          <w:szCs w:val="28"/>
        </w:rPr>
      </w:pPr>
    </w:p>
    <w:p w:rsidR="00F85EF0" w:rsidRDefault="00F85EF0" w:rsidP="00537E58">
      <w:pPr>
        <w:tabs>
          <w:tab w:val="left" w:pos="1289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Расходы бюджета поселения по перечню муниципальных программ, реализуемых за счет средств бюджета поселения  в 201</w:t>
      </w:r>
      <w:r w:rsidR="00096AE7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году</w:t>
      </w:r>
    </w:p>
    <w:p w:rsidR="00F85EF0" w:rsidRDefault="00F85EF0">
      <w:pPr>
        <w:jc w:val="center"/>
        <w:rPr>
          <w:b/>
          <w:bCs/>
          <w:sz w:val="28"/>
          <w:szCs w:val="28"/>
        </w:rPr>
      </w:pPr>
    </w:p>
    <w:p w:rsidR="00F85EF0" w:rsidRDefault="00F85EF0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538"/>
        <w:gridCol w:w="2539"/>
        <w:gridCol w:w="2539"/>
        <w:gridCol w:w="2545"/>
      </w:tblGrid>
      <w:tr w:rsidR="00F85EF0">
        <w:tc>
          <w:tcPr>
            <w:tcW w:w="25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85EF0" w:rsidRDefault="00F85EF0">
            <w:pPr>
              <w:pStyle w:val="a8"/>
              <w:snapToGrid w:val="0"/>
              <w:jc w:val="center"/>
            </w:pPr>
            <w:r>
              <w:t>Наименование показателя</w:t>
            </w:r>
          </w:p>
        </w:tc>
        <w:tc>
          <w:tcPr>
            <w:tcW w:w="25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85EF0" w:rsidRDefault="00F85EF0">
            <w:pPr>
              <w:pStyle w:val="a8"/>
              <w:snapToGrid w:val="0"/>
              <w:jc w:val="center"/>
            </w:pPr>
            <w:r>
              <w:t>Утверждено сводной бюджетной росписью</w:t>
            </w:r>
          </w:p>
        </w:tc>
        <w:tc>
          <w:tcPr>
            <w:tcW w:w="25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85EF0" w:rsidRDefault="00F85EF0">
            <w:pPr>
              <w:pStyle w:val="a8"/>
              <w:snapToGrid w:val="0"/>
              <w:jc w:val="center"/>
            </w:pPr>
            <w:r>
              <w:t>Фактически</w:t>
            </w:r>
          </w:p>
        </w:tc>
        <w:tc>
          <w:tcPr>
            <w:tcW w:w="2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85EF0" w:rsidRDefault="00F85EF0">
            <w:pPr>
              <w:pStyle w:val="a8"/>
              <w:snapToGrid w:val="0"/>
              <w:jc w:val="center"/>
            </w:pPr>
            <w:r>
              <w:t>Процент исполнения</w:t>
            </w:r>
          </w:p>
        </w:tc>
      </w:tr>
      <w:tr w:rsidR="00F85EF0">
        <w:tc>
          <w:tcPr>
            <w:tcW w:w="25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85EF0" w:rsidRDefault="00F85EF0" w:rsidP="00096AE7">
            <w:pPr>
              <w:tabs>
                <w:tab w:val="left" w:pos="1289"/>
              </w:tabs>
              <w:snapToGrid w:val="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Муниципальная программа «Организация деятел</w:t>
            </w:r>
            <w:r w:rsidR="0023091F">
              <w:rPr>
                <w:iCs/>
                <w:color w:val="000000"/>
              </w:rPr>
              <w:t>ьности администрации Аджим</w:t>
            </w:r>
            <w:r>
              <w:rPr>
                <w:iCs/>
                <w:color w:val="000000"/>
              </w:rPr>
              <w:t>ского сельского поселения» на 201</w:t>
            </w:r>
            <w:r w:rsidR="00096AE7">
              <w:rPr>
                <w:iCs/>
                <w:color w:val="000000"/>
              </w:rPr>
              <w:t>7</w:t>
            </w:r>
            <w:r>
              <w:rPr>
                <w:iCs/>
                <w:color w:val="000000"/>
              </w:rPr>
              <w:t>-201</w:t>
            </w:r>
            <w:r w:rsidR="00096AE7">
              <w:rPr>
                <w:iCs/>
                <w:color w:val="000000"/>
              </w:rPr>
              <w:t>9</w:t>
            </w:r>
            <w:r>
              <w:rPr>
                <w:iCs/>
                <w:color w:val="000000"/>
              </w:rPr>
              <w:t xml:space="preserve"> годы»</w:t>
            </w:r>
          </w:p>
        </w:tc>
        <w:tc>
          <w:tcPr>
            <w:tcW w:w="25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85EF0" w:rsidRDefault="00E611F6" w:rsidP="000F0F77">
            <w:pPr>
              <w:tabs>
                <w:tab w:val="left" w:pos="720"/>
              </w:tabs>
              <w:snapToGrid w:val="0"/>
              <w:jc w:val="center"/>
            </w:pPr>
            <w:r>
              <w:rPr>
                <w:sz w:val="28"/>
                <w:szCs w:val="28"/>
              </w:rPr>
              <w:t>6698,66</w:t>
            </w:r>
          </w:p>
        </w:tc>
        <w:tc>
          <w:tcPr>
            <w:tcW w:w="25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85EF0" w:rsidRDefault="00E611F6" w:rsidP="005C2B6F">
            <w:pPr>
              <w:pStyle w:val="a8"/>
              <w:snapToGrid w:val="0"/>
              <w:jc w:val="center"/>
            </w:pPr>
            <w:r>
              <w:rPr>
                <w:sz w:val="28"/>
                <w:szCs w:val="28"/>
              </w:rPr>
              <w:t>6433,94</w:t>
            </w:r>
          </w:p>
        </w:tc>
        <w:tc>
          <w:tcPr>
            <w:tcW w:w="25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85EF0" w:rsidRDefault="002029C6" w:rsidP="00096AE7">
            <w:pPr>
              <w:pStyle w:val="a8"/>
              <w:snapToGrid w:val="0"/>
              <w:jc w:val="center"/>
            </w:pPr>
            <w:r>
              <w:t>9</w:t>
            </w:r>
            <w:r w:rsidR="00E611F6">
              <w:t>6,04</w:t>
            </w:r>
          </w:p>
        </w:tc>
      </w:tr>
      <w:tr w:rsidR="00E611F6">
        <w:tc>
          <w:tcPr>
            <w:tcW w:w="25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1F6" w:rsidRDefault="00E611F6">
            <w:pPr>
              <w:pStyle w:val="a8"/>
              <w:snapToGrid w:val="0"/>
              <w:jc w:val="center"/>
            </w:pPr>
            <w:r>
              <w:t>Всего расходов</w:t>
            </w:r>
          </w:p>
        </w:tc>
        <w:tc>
          <w:tcPr>
            <w:tcW w:w="25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1F6" w:rsidRDefault="00E611F6" w:rsidP="00E611F6">
            <w:pPr>
              <w:tabs>
                <w:tab w:val="left" w:pos="720"/>
              </w:tabs>
              <w:snapToGrid w:val="0"/>
              <w:jc w:val="center"/>
            </w:pPr>
            <w:r>
              <w:rPr>
                <w:sz w:val="28"/>
                <w:szCs w:val="28"/>
              </w:rPr>
              <w:t>6698,66</w:t>
            </w:r>
          </w:p>
        </w:tc>
        <w:tc>
          <w:tcPr>
            <w:tcW w:w="25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1F6" w:rsidRDefault="00E611F6" w:rsidP="00E611F6">
            <w:pPr>
              <w:pStyle w:val="a8"/>
              <w:snapToGrid w:val="0"/>
              <w:jc w:val="center"/>
            </w:pPr>
            <w:r>
              <w:rPr>
                <w:sz w:val="28"/>
                <w:szCs w:val="28"/>
              </w:rPr>
              <w:t>6433,94</w:t>
            </w:r>
          </w:p>
        </w:tc>
        <w:tc>
          <w:tcPr>
            <w:tcW w:w="25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11F6" w:rsidRDefault="00E611F6" w:rsidP="00E611F6">
            <w:pPr>
              <w:pStyle w:val="a8"/>
              <w:snapToGrid w:val="0"/>
              <w:jc w:val="center"/>
            </w:pPr>
            <w:r>
              <w:t>96,04</w:t>
            </w:r>
          </w:p>
        </w:tc>
      </w:tr>
    </w:tbl>
    <w:p w:rsidR="00F85EF0" w:rsidRDefault="00F85EF0">
      <w:pPr>
        <w:jc w:val="center"/>
      </w:pPr>
    </w:p>
    <w:p w:rsidR="00F85EF0" w:rsidRDefault="00F85EF0">
      <w:pPr>
        <w:jc w:val="center"/>
        <w:rPr>
          <w:b/>
          <w:bCs/>
          <w:sz w:val="28"/>
          <w:szCs w:val="28"/>
        </w:rPr>
      </w:pPr>
    </w:p>
    <w:p w:rsidR="00F85EF0" w:rsidRDefault="00F85EF0">
      <w:pPr>
        <w:jc w:val="center"/>
        <w:rPr>
          <w:b/>
          <w:bCs/>
          <w:sz w:val="28"/>
          <w:szCs w:val="28"/>
        </w:rPr>
      </w:pPr>
    </w:p>
    <w:p w:rsidR="00F85EF0" w:rsidRDefault="00F85EF0">
      <w:pPr>
        <w:jc w:val="center"/>
        <w:rPr>
          <w:b/>
          <w:bCs/>
          <w:sz w:val="28"/>
          <w:szCs w:val="28"/>
        </w:rPr>
      </w:pPr>
    </w:p>
    <w:p w:rsidR="00F85EF0" w:rsidRDefault="00F85EF0">
      <w:pPr>
        <w:jc w:val="center"/>
        <w:rPr>
          <w:b/>
          <w:bCs/>
          <w:sz w:val="28"/>
          <w:szCs w:val="28"/>
        </w:rPr>
      </w:pPr>
    </w:p>
    <w:p w:rsidR="00F85EF0" w:rsidRDefault="00F85EF0">
      <w:pPr>
        <w:jc w:val="center"/>
        <w:rPr>
          <w:b/>
          <w:bCs/>
          <w:sz w:val="28"/>
          <w:szCs w:val="28"/>
        </w:rPr>
      </w:pPr>
    </w:p>
    <w:p w:rsidR="00F85EF0" w:rsidRDefault="00F85EF0">
      <w:pPr>
        <w:jc w:val="center"/>
        <w:rPr>
          <w:b/>
          <w:bCs/>
          <w:sz w:val="28"/>
          <w:szCs w:val="28"/>
        </w:rPr>
      </w:pPr>
    </w:p>
    <w:p w:rsidR="00F85EF0" w:rsidRDefault="00F85EF0">
      <w:pPr>
        <w:jc w:val="center"/>
        <w:rPr>
          <w:b/>
          <w:bCs/>
          <w:sz w:val="28"/>
          <w:szCs w:val="28"/>
        </w:rPr>
      </w:pPr>
    </w:p>
    <w:p w:rsidR="00F85EF0" w:rsidRDefault="00F85EF0">
      <w:pPr>
        <w:jc w:val="center"/>
        <w:rPr>
          <w:b/>
          <w:bCs/>
          <w:sz w:val="28"/>
          <w:szCs w:val="28"/>
        </w:rPr>
      </w:pPr>
    </w:p>
    <w:p w:rsidR="00F85EF0" w:rsidRDefault="00F85EF0">
      <w:pPr>
        <w:jc w:val="center"/>
        <w:rPr>
          <w:b/>
          <w:bCs/>
          <w:sz w:val="28"/>
          <w:szCs w:val="28"/>
        </w:rPr>
      </w:pPr>
    </w:p>
    <w:p w:rsidR="00F85EF0" w:rsidRDefault="00F85EF0">
      <w:pPr>
        <w:jc w:val="center"/>
        <w:rPr>
          <w:b/>
          <w:bCs/>
          <w:sz w:val="28"/>
          <w:szCs w:val="28"/>
        </w:rPr>
      </w:pPr>
    </w:p>
    <w:p w:rsidR="00F85EF0" w:rsidRDefault="00F85EF0">
      <w:pPr>
        <w:jc w:val="center"/>
        <w:rPr>
          <w:b/>
          <w:bCs/>
          <w:sz w:val="28"/>
          <w:szCs w:val="28"/>
        </w:rPr>
      </w:pPr>
    </w:p>
    <w:p w:rsidR="00F85EF0" w:rsidRDefault="00F85EF0">
      <w:pPr>
        <w:jc w:val="center"/>
        <w:rPr>
          <w:b/>
          <w:bCs/>
          <w:sz w:val="28"/>
          <w:szCs w:val="28"/>
        </w:rPr>
      </w:pPr>
    </w:p>
    <w:p w:rsidR="00520DE8" w:rsidRDefault="00520DE8" w:rsidP="00CD4DD3">
      <w:pPr>
        <w:rPr>
          <w:b/>
          <w:sz w:val="28"/>
          <w:szCs w:val="28"/>
        </w:rPr>
      </w:pPr>
    </w:p>
    <w:p w:rsidR="00520DE8" w:rsidRDefault="00520DE8" w:rsidP="00CD4DD3">
      <w:pPr>
        <w:rPr>
          <w:b/>
          <w:sz w:val="28"/>
          <w:szCs w:val="28"/>
        </w:rPr>
      </w:pPr>
    </w:p>
    <w:p w:rsidR="00520DE8" w:rsidRDefault="00520DE8" w:rsidP="00CD4DD3">
      <w:pPr>
        <w:rPr>
          <w:b/>
          <w:sz w:val="28"/>
          <w:szCs w:val="28"/>
        </w:rPr>
      </w:pPr>
    </w:p>
    <w:p w:rsidR="00520DE8" w:rsidRDefault="00520DE8" w:rsidP="00CD4DD3">
      <w:pPr>
        <w:rPr>
          <w:b/>
          <w:sz w:val="28"/>
          <w:szCs w:val="28"/>
        </w:rPr>
      </w:pPr>
    </w:p>
    <w:p w:rsidR="00520DE8" w:rsidRDefault="00520DE8" w:rsidP="00CD4DD3">
      <w:pPr>
        <w:rPr>
          <w:b/>
          <w:sz w:val="28"/>
          <w:szCs w:val="28"/>
        </w:rPr>
      </w:pPr>
    </w:p>
    <w:p w:rsidR="00520DE8" w:rsidRDefault="00520DE8" w:rsidP="00CD4DD3">
      <w:pPr>
        <w:rPr>
          <w:b/>
          <w:sz w:val="28"/>
          <w:szCs w:val="28"/>
        </w:rPr>
      </w:pPr>
    </w:p>
    <w:p w:rsidR="00520DE8" w:rsidRDefault="00520DE8" w:rsidP="00CD4DD3">
      <w:pPr>
        <w:rPr>
          <w:b/>
          <w:sz w:val="28"/>
          <w:szCs w:val="28"/>
        </w:rPr>
      </w:pPr>
    </w:p>
    <w:p w:rsidR="00520DE8" w:rsidRDefault="00520DE8" w:rsidP="00CD4DD3">
      <w:pPr>
        <w:rPr>
          <w:b/>
          <w:sz w:val="28"/>
          <w:szCs w:val="28"/>
        </w:rPr>
      </w:pPr>
    </w:p>
    <w:p w:rsidR="00520DE8" w:rsidRDefault="00520DE8" w:rsidP="00CD4DD3">
      <w:pPr>
        <w:rPr>
          <w:b/>
          <w:sz w:val="28"/>
          <w:szCs w:val="28"/>
        </w:rPr>
      </w:pPr>
    </w:p>
    <w:p w:rsidR="00520DE8" w:rsidRDefault="00520DE8" w:rsidP="00CD4DD3">
      <w:pPr>
        <w:rPr>
          <w:b/>
          <w:sz w:val="28"/>
          <w:szCs w:val="28"/>
        </w:rPr>
      </w:pPr>
    </w:p>
    <w:sectPr w:rsidR="00520DE8" w:rsidSect="00EC6BC9">
      <w:pgSz w:w="11906" w:h="16838"/>
      <w:pgMar w:top="568" w:right="851" w:bottom="1134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45CD"/>
    <w:rsid w:val="00053714"/>
    <w:rsid w:val="000729DB"/>
    <w:rsid w:val="00082280"/>
    <w:rsid w:val="00090B36"/>
    <w:rsid w:val="00096AE7"/>
    <w:rsid w:val="000E3542"/>
    <w:rsid w:val="000F0F77"/>
    <w:rsid w:val="00105197"/>
    <w:rsid w:val="0011400F"/>
    <w:rsid w:val="00126BB9"/>
    <w:rsid w:val="00147D18"/>
    <w:rsid w:val="00162F12"/>
    <w:rsid w:val="00165811"/>
    <w:rsid w:val="001710B6"/>
    <w:rsid w:val="00197443"/>
    <w:rsid w:val="00197913"/>
    <w:rsid w:val="001B0931"/>
    <w:rsid w:val="001D2D85"/>
    <w:rsid w:val="0020037B"/>
    <w:rsid w:val="002029C6"/>
    <w:rsid w:val="00212F84"/>
    <w:rsid w:val="0023091F"/>
    <w:rsid w:val="0023762A"/>
    <w:rsid w:val="00240E5F"/>
    <w:rsid w:val="00243D1F"/>
    <w:rsid w:val="002445CD"/>
    <w:rsid w:val="002547FB"/>
    <w:rsid w:val="002575FF"/>
    <w:rsid w:val="00257D56"/>
    <w:rsid w:val="002632BC"/>
    <w:rsid w:val="002649C1"/>
    <w:rsid w:val="0026596D"/>
    <w:rsid w:val="00282B80"/>
    <w:rsid w:val="002920B5"/>
    <w:rsid w:val="00297F83"/>
    <w:rsid w:val="002B5673"/>
    <w:rsid w:val="002C1123"/>
    <w:rsid w:val="002C332A"/>
    <w:rsid w:val="002C3D6A"/>
    <w:rsid w:val="002D6909"/>
    <w:rsid w:val="00316BE2"/>
    <w:rsid w:val="00325F3E"/>
    <w:rsid w:val="0034290E"/>
    <w:rsid w:val="00384495"/>
    <w:rsid w:val="003B61E3"/>
    <w:rsid w:val="003F5312"/>
    <w:rsid w:val="00403E97"/>
    <w:rsid w:val="00416760"/>
    <w:rsid w:val="00424BDE"/>
    <w:rsid w:val="004719AF"/>
    <w:rsid w:val="0049697B"/>
    <w:rsid w:val="004B382C"/>
    <w:rsid w:val="004C539C"/>
    <w:rsid w:val="004D162E"/>
    <w:rsid w:val="004D5AC9"/>
    <w:rsid w:val="004E3E34"/>
    <w:rsid w:val="004E7D44"/>
    <w:rsid w:val="004F4E23"/>
    <w:rsid w:val="00505E92"/>
    <w:rsid w:val="00520593"/>
    <w:rsid w:val="00520DE8"/>
    <w:rsid w:val="00537E58"/>
    <w:rsid w:val="00554ABF"/>
    <w:rsid w:val="00564301"/>
    <w:rsid w:val="00572737"/>
    <w:rsid w:val="00596471"/>
    <w:rsid w:val="005A2923"/>
    <w:rsid w:val="005C2B6F"/>
    <w:rsid w:val="005C66F9"/>
    <w:rsid w:val="005D6110"/>
    <w:rsid w:val="005E02A2"/>
    <w:rsid w:val="005F6606"/>
    <w:rsid w:val="0062230B"/>
    <w:rsid w:val="00625276"/>
    <w:rsid w:val="0063066F"/>
    <w:rsid w:val="0065595C"/>
    <w:rsid w:val="00663A03"/>
    <w:rsid w:val="0067223F"/>
    <w:rsid w:val="006744DD"/>
    <w:rsid w:val="00676D52"/>
    <w:rsid w:val="006A0882"/>
    <w:rsid w:val="006A36CB"/>
    <w:rsid w:val="006C08B4"/>
    <w:rsid w:val="006D3088"/>
    <w:rsid w:val="006F434A"/>
    <w:rsid w:val="00701431"/>
    <w:rsid w:val="00703751"/>
    <w:rsid w:val="00704436"/>
    <w:rsid w:val="0071593A"/>
    <w:rsid w:val="007202BE"/>
    <w:rsid w:val="0073796E"/>
    <w:rsid w:val="00775D03"/>
    <w:rsid w:val="00783C67"/>
    <w:rsid w:val="0078437D"/>
    <w:rsid w:val="00786E9D"/>
    <w:rsid w:val="007956E1"/>
    <w:rsid w:val="007A18A7"/>
    <w:rsid w:val="007A3FC3"/>
    <w:rsid w:val="007B533C"/>
    <w:rsid w:val="007C1E0B"/>
    <w:rsid w:val="007C4E6C"/>
    <w:rsid w:val="007C7594"/>
    <w:rsid w:val="007F4431"/>
    <w:rsid w:val="00806948"/>
    <w:rsid w:val="00806ABE"/>
    <w:rsid w:val="00811691"/>
    <w:rsid w:val="008278A7"/>
    <w:rsid w:val="008535BC"/>
    <w:rsid w:val="00853E1D"/>
    <w:rsid w:val="00861D24"/>
    <w:rsid w:val="008708BC"/>
    <w:rsid w:val="00871C3A"/>
    <w:rsid w:val="0087749D"/>
    <w:rsid w:val="008A4026"/>
    <w:rsid w:val="008B4DD2"/>
    <w:rsid w:val="008B7E5C"/>
    <w:rsid w:val="008C009B"/>
    <w:rsid w:val="008D3C7B"/>
    <w:rsid w:val="008E50EF"/>
    <w:rsid w:val="008E5148"/>
    <w:rsid w:val="008F6B11"/>
    <w:rsid w:val="009106C8"/>
    <w:rsid w:val="00912FDF"/>
    <w:rsid w:val="00944759"/>
    <w:rsid w:val="00951CA6"/>
    <w:rsid w:val="009523F9"/>
    <w:rsid w:val="00961924"/>
    <w:rsid w:val="00964697"/>
    <w:rsid w:val="0097122A"/>
    <w:rsid w:val="009A19E4"/>
    <w:rsid w:val="009A48B2"/>
    <w:rsid w:val="009A7381"/>
    <w:rsid w:val="00A24BA7"/>
    <w:rsid w:val="00A4270B"/>
    <w:rsid w:val="00A42C37"/>
    <w:rsid w:val="00A5144D"/>
    <w:rsid w:val="00A80E0C"/>
    <w:rsid w:val="00A926EE"/>
    <w:rsid w:val="00AA1A81"/>
    <w:rsid w:val="00AB56AF"/>
    <w:rsid w:val="00AD1233"/>
    <w:rsid w:val="00AD781C"/>
    <w:rsid w:val="00AE5B48"/>
    <w:rsid w:val="00AE7C20"/>
    <w:rsid w:val="00AF15DB"/>
    <w:rsid w:val="00B10763"/>
    <w:rsid w:val="00B4311B"/>
    <w:rsid w:val="00B55255"/>
    <w:rsid w:val="00B560A8"/>
    <w:rsid w:val="00B617B5"/>
    <w:rsid w:val="00B75159"/>
    <w:rsid w:val="00B76773"/>
    <w:rsid w:val="00B97D6C"/>
    <w:rsid w:val="00BA681A"/>
    <w:rsid w:val="00BB7B43"/>
    <w:rsid w:val="00BD6640"/>
    <w:rsid w:val="00BE6609"/>
    <w:rsid w:val="00BF27F0"/>
    <w:rsid w:val="00BF2AAF"/>
    <w:rsid w:val="00C0079C"/>
    <w:rsid w:val="00C03418"/>
    <w:rsid w:val="00C40D9E"/>
    <w:rsid w:val="00C5045A"/>
    <w:rsid w:val="00C679E5"/>
    <w:rsid w:val="00C760E2"/>
    <w:rsid w:val="00CD4DD3"/>
    <w:rsid w:val="00D16946"/>
    <w:rsid w:val="00D200E4"/>
    <w:rsid w:val="00D21243"/>
    <w:rsid w:val="00D35559"/>
    <w:rsid w:val="00D41D6B"/>
    <w:rsid w:val="00D50FD1"/>
    <w:rsid w:val="00D51954"/>
    <w:rsid w:val="00D57389"/>
    <w:rsid w:val="00D74BCA"/>
    <w:rsid w:val="00DF39A3"/>
    <w:rsid w:val="00E009CB"/>
    <w:rsid w:val="00E02A88"/>
    <w:rsid w:val="00E0742E"/>
    <w:rsid w:val="00E23E63"/>
    <w:rsid w:val="00E33D18"/>
    <w:rsid w:val="00E43B06"/>
    <w:rsid w:val="00E51B1B"/>
    <w:rsid w:val="00E56FAB"/>
    <w:rsid w:val="00E611F6"/>
    <w:rsid w:val="00E6135C"/>
    <w:rsid w:val="00E6147B"/>
    <w:rsid w:val="00E94D93"/>
    <w:rsid w:val="00EA3770"/>
    <w:rsid w:val="00EC4EFC"/>
    <w:rsid w:val="00EC6BC9"/>
    <w:rsid w:val="00EE1214"/>
    <w:rsid w:val="00EE7D21"/>
    <w:rsid w:val="00F22429"/>
    <w:rsid w:val="00F2361B"/>
    <w:rsid w:val="00F24428"/>
    <w:rsid w:val="00F428CF"/>
    <w:rsid w:val="00F54DC5"/>
    <w:rsid w:val="00F808F2"/>
    <w:rsid w:val="00F85EF0"/>
    <w:rsid w:val="00F87684"/>
    <w:rsid w:val="00F93A14"/>
    <w:rsid w:val="00F95CD5"/>
    <w:rsid w:val="00F95DD8"/>
    <w:rsid w:val="00F96043"/>
    <w:rsid w:val="00FA7C3A"/>
    <w:rsid w:val="00FB598C"/>
    <w:rsid w:val="00FE5336"/>
    <w:rsid w:val="00FE760E"/>
    <w:rsid w:val="00FF1749"/>
    <w:rsid w:val="00FF1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b/>
      <w:bCs/>
      <w:sz w:val="32"/>
      <w:szCs w:val="32"/>
    </w:rPr>
  </w:style>
  <w:style w:type="character" w:default="1" w:styleId="a2">
    <w:name w:val="Default Paragraph Font"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"/>
    <w:pPr>
      <w:spacing w:after="120"/>
    </w:p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10">
    <w:name w:val="Основной шрифт абзаца1"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paragraph" w:styleId="a6">
    <w:name w:val="List"/>
    <w:basedOn w:val="a1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customStyle="1" w:styleId="aa">
    <w:name w:val="Ñîäåðæèìîå òàáëèöû"/>
    <w:basedOn w:val="a"/>
    <w:rPr>
      <w:rFonts w:eastAsia="Arial Unicode MS" w:cs="Mangal"/>
      <w:kern w:val="1"/>
    </w:rPr>
  </w:style>
  <w:style w:type="paragraph" w:customStyle="1" w:styleId="ab">
    <w:name w:val="Çàãîëîâîê òàáëèöû"/>
    <w:basedOn w:val="aa"/>
    <w:pPr>
      <w:jc w:val="center"/>
    </w:pPr>
    <w:rPr>
      <w:b/>
      <w:bCs/>
    </w:rPr>
  </w:style>
  <w:style w:type="paragraph" w:customStyle="1" w:styleId="ac">
    <w:name w:val="Îñíîâíîé òåêñò"/>
    <w:basedOn w:val="a"/>
    <w:pPr>
      <w:spacing w:after="120"/>
    </w:pPr>
    <w:rPr>
      <w:rFonts w:eastAsia="Arial Unicode MS" w:cs="Mangal"/>
      <w:kern w:val="1"/>
    </w:rPr>
  </w:style>
  <w:style w:type="paragraph" w:customStyle="1" w:styleId="ad">
    <w:name w:val="Ñïèñîê"/>
    <w:basedOn w:val="ac"/>
    <w:rPr>
      <w:rFonts w:eastAsia="Mangal"/>
    </w:rPr>
  </w:style>
  <w:style w:type="paragraph" w:customStyle="1" w:styleId="ae">
    <w:name w:val="Íàçâàíèå"/>
    <w:basedOn w:val="a"/>
    <w:pPr>
      <w:spacing w:before="120" w:after="120"/>
    </w:pPr>
    <w:rPr>
      <w:rFonts w:eastAsia="Mangal" w:cs="Mangal"/>
      <w:i/>
      <w:iCs/>
      <w:kern w:val="1"/>
    </w:rPr>
  </w:style>
  <w:style w:type="paragraph" w:customStyle="1" w:styleId="af">
    <w:name w:val="Óêàçàòåëü"/>
    <w:basedOn w:val="a"/>
    <w:rPr>
      <w:rFonts w:eastAsia="Mangal" w:cs="Mangal"/>
      <w:kern w:val="1"/>
    </w:rPr>
  </w:style>
  <w:style w:type="paragraph" w:styleId="3">
    <w:name w:val="Body Text 3"/>
    <w:basedOn w:val="a"/>
    <w:link w:val="30"/>
    <w:uiPriority w:val="99"/>
    <w:unhideWhenUsed/>
    <w:rsid w:val="00C40D9E"/>
    <w:pPr>
      <w:suppressAutoHyphens w:val="0"/>
      <w:spacing w:after="120"/>
    </w:pPr>
    <w:rPr>
      <w:sz w:val="16"/>
      <w:szCs w:val="16"/>
      <w:lang/>
    </w:rPr>
  </w:style>
  <w:style w:type="character" w:customStyle="1" w:styleId="30">
    <w:name w:val="Основной текст 3 Знак"/>
    <w:link w:val="3"/>
    <w:uiPriority w:val="99"/>
    <w:rsid w:val="00C40D9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E43FB-7F6B-40D4-B464-3C5AA146F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3145</Words>
  <Characters>17927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Radik</Company>
  <LinksUpToDate>false</LinksUpToDate>
  <CharactersWithSpaces>21030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2022-02-24T08:13:00Z</cp:lastPrinted>
  <dcterms:created xsi:type="dcterms:W3CDTF">2022-04-18T07:53:00Z</dcterms:created>
  <dcterms:modified xsi:type="dcterms:W3CDTF">2022-04-18T07:53:00Z</dcterms:modified>
</cp:coreProperties>
</file>